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0C7CC1E4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492B1F">
        <w:rPr>
          <w:rFonts w:ascii="Times New Roman" w:hAnsi="Times New Roman"/>
          <w:color w:val="000000"/>
          <w:sz w:val="24"/>
          <w:szCs w:val="24"/>
          <w:lang w:bidi="ru-RU"/>
        </w:rPr>
        <w:t>Юридическая психология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6C378C20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F13618B" w14:textId="7DAD59DE" w:rsidR="00DB42D6" w:rsidRPr="005B3236" w:rsidRDefault="00DB42D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0B9AA89A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492B1F" w:rsidRPr="00492B1F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ЮРИДИЧЕСКАЯ ПСИХОЛОГИЯ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343DB698" w:rsid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E92AF53" w14:textId="2558D641" w:rsidR="00DB42D6" w:rsidRDefault="00DB42D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C20365B" w14:textId="77777777" w:rsidR="00DB42D6" w:rsidRPr="005B3236" w:rsidRDefault="00DB42D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37FBEF5C" w:rsidR="00EC5534" w:rsidRPr="00954CDA" w:rsidRDefault="00D95CB3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046F8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492B1F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B1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492B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5AEDF0C4" w:rsidR="00EC5534" w:rsidRPr="00954CDA" w:rsidRDefault="00046F8A" w:rsidP="00046F8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492B1F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B1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492B1F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0677DFE6" w:rsidR="00EC5534" w:rsidRPr="00954CDA" w:rsidRDefault="00876A3C" w:rsidP="000B4ECD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046F8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04D13EA2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</w:t>
      </w:r>
      <w:r w:rsidR="00492B1F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E8763A">
        <w:rPr>
          <w:rFonts w:ascii="Times New Roman" w:eastAsia="Calibri" w:hAnsi="Times New Roman" w:cs="Times New Roman"/>
          <w:b/>
          <w:sz w:val="28"/>
          <w:szCs w:val="28"/>
        </w:rPr>
        <w:t>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Hlk158126951"/>
    </w:p>
    <w:tbl>
      <w:tblPr>
        <w:tblStyle w:val="a5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DB42D6" w14:paraId="36E80E13" w14:textId="77777777" w:rsidTr="00DB42D6">
        <w:tc>
          <w:tcPr>
            <w:tcW w:w="9351" w:type="dxa"/>
          </w:tcPr>
          <w:p w14:paraId="66391503" w14:textId="3BBF9FDD" w:rsidR="00DB42D6" w:rsidRPr="00674AAF" w:rsidRDefault="00DB42D6" w:rsidP="00DB42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2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ПК-2.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6E4634">
              <w:rPr>
                <w:rFonts w:ascii="Times New Roman" w:eastAsia="Calibri" w:hAnsi="Times New Roman" w:cs="Times New Roman"/>
                <w:sz w:val="28"/>
                <w:szCs w:val="28"/>
              </w:rPr>
              <w:t>пособ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</w:t>
            </w:r>
            <w:r w:rsidRPr="006E46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</w:tr>
      <w:bookmarkEnd w:id="1"/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6661EF98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DB42D6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DB42D6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4053"/>
        <w:gridCol w:w="1894"/>
      </w:tblGrid>
      <w:tr w:rsidR="00C50046" w14:paraId="58E99AAD" w14:textId="77777777" w:rsidTr="00DB42D6">
        <w:tc>
          <w:tcPr>
            <w:tcW w:w="3402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053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4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DB42D6">
        <w:tc>
          <w:tcPr>
            <w:tcW w:w="3402" w:type="dxa"/>
            <w:vMerge w:val="restart"/>
          </w:tcPr>
          <w:p w14:paraId="535F106F" w14:textId="7CB0F7C8" w:rsidR="00492B1F" w:rsidRPr="00492B1F" w:rsidRDefault="00492B1F" w:rsidP="00492B1F">
            <w:pPr>
              <w:widowControl w:val="0"/>
              <w:suppressAutoHyphens/>
              <w:autoSpaceDE w:val="0"/>
              <w:autoSpaceDN w:val="0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ru-RU" w:bidi="hi-IN"/>
              </w:rPr>
            </w:pPr>
            <w:bookmarkStart w:id="2" w:name="_Hlk158127126"/>
            <w:r w:rsidRPr="00492B1F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ru-RU" w:bidi="hi-IN"/>
              </w:rPr>
              <w:t>ПК-</w:t>
            </w:r>
            <w:r w:rsidR="006E4634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ru-RU" w:bidi="hi-IN"/>
              </w:rPr>
              <w:t>2</w:t>
            </w:r>
            <w:r w:rsidR="00DB42D6"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ru-RU" w:bidi="hi-IN"/>
              </w:rPr>
              <w:t>.</w:t>
            </w:r>
          </w:p>
          <w:p w14:paraId="69DBFA25" w14:textId="79D099E5" w:rsidR="00C50046" w:rsidRPr="00674AAF" w:rsidRDefault="00DB42D6" w:rsidP="00DB42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</w:t>
            </w:r>
            <w:r w:rsidR="006E4634" w:rsidRPr="006E463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пособ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ен</w:t>
            </w:r>
            <w:r w:rsidR="006E4634" w:rsidRPr="006E463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4053" w:type="dxa"/>
          </w:tcPr>
          <w:p w14:paraId="37184CF0" w14:textId="77777777" w:rsidR="00C50046" w:rsidRPr="00DB42D6" w:rsidRDefault="00C50046" w:rsidP="00DB42D6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E551A9A" w14:textId="6F785A05" w:rsidR="00C50046" w:rsidRPr="00DB42D6" w:rsidRDefault="006E4634" w:rsidP="00DB42D6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hAnsi="Times New Roman" w:cs="Times New Roman"/>
                <w:sz w:val="24"/>
                <w:szCs w:val="24"/>
              </w:rPr>
              <w:t>психологические аспекты проведения следственных и иных процессуальных действий</w:t>
            </w:r>
          </w:p>
        </w:tc>
        <w:tc>
          <w:tcPr>
            <w:tcW w:w="1894" w:type="dxa"/>
            <w:shd w:val="clear" w:color="auto" w:fill="auto"/>
          </w:tcPr>
          <w:p w14:paraId="1F6C9C60" w14:textId="77777777" w:rsidR="00C50046" w:rsidRPr="00DB42D6" w:rsidRDefault="00A16DCF" w:rsidP="00DB42D6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2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DB42D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E7F35C6" w14:textId="4876B103" w:rsidR="00A16DCF" w:rsidRPr="00DB42D6" w:rsidRDefault="00A16DCF" w:rsidP="00DB42D6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B42D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</w:t>
            </w:r>
            <w:r w:rsidR="00DB42D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ого правильного варианта ответа</w:t>
            </w:r>
          </w:p>
          <w:p w14:paraId="21EA8A1F" w14:textId="775F52D2" w:rsidR="00A16DCF" w:rsidRPr="00DB42D6" w:rsidRDefault="00A16DCF" w:rsidP="009D0B4A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4634" w14:paraId="7D41D7F9" w14:textId="77777777" w:rsidTr="00DB42D6">
        <w:tc>
          <w:tcPr>
            <w:tcW w:w="3402" w:type="dxa"/>
            <w:vMerge/>
          </w:tcPr>
          <w:p w14:paraId="2A4C7C17" w14:textId="77777777" w:rsidR="006E4634" w:rsidRPr="00492B1F" w:rsidRDefault="006E4634" w:rsidP="00492B1F">
            <w:pPr>
              <w:widowControl w:val="0"/>
              <w:suppressAutoHyphens/>
              <w:autoSpaceDE w:val="0"/>
              <w:autoSpaceDN w:val="0"/>
              <w:rPr>
                <w:rFonts w:ascii="Times New Roman" w:eastAsia="Times New Roman" w:hAnsi="Times New Roman" w:cs="Mangal"/>
                <w:b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4053" w:type="dxa"/>
          </w:tcPr>
          <w:p w14:paraId="422D9378" w14:textId="77777777" w:rsidR="006E4634" w:rsidRPr="00DB42D6" w:rsidRDefault="006E4634" w:rsidP="00DB42D6">
            <w:pPr>
              <w:pStyle w:val="a3"/>
              <w:ind w:left="142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53413A26" w14:textId="0E6F506B" w:rsidR="006E4634" w:rsidRPr="00DB42D6" w:rsidRDefault="006E4634" w:rsidP="00DB42D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1894" w:type="dxa"/>
            <w:shd w:val="clear" w:color="auto" w:fill="auto"/>
          </w:tcPr>
          <w:p w14:paraId="08609BB3" w14:textId="1EF939F4" w:rsidR="006E4634" w:rsidRPr="00DB42D6" w:rsidRDefault="009D0B4A" w:rsidP="00DB42D6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DB42D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C50046" w14:paraId="1D338C41" w14:textId="4C52589C" w:rsidTr="00DB42D6">
        <w:tc>
          <w:tcPr>
            <w:tcW w:w="3402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dxa"/>
          </w:tcPr>
          <w:p w14:paraId="34897AE6" w14:textId="77777777" w:rsidR="00C50046" w:rsidRPr="00DB42D6" w:rsidRDefault="00C50046" w:rsidP="00DB42D6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93CA1F9" w14:textId="3DCB307B" w:rsidR="00492B1F" w:rsidRPr="00DB42D6" w:rsidRDefault="006E4634" w:rsidP="00DB42D6">
            <w:pPr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получение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1894" w:type="dxa"/>
            <w:shd w:val="clear" w:color="auto" w:fill="auto"/>
          </w:tcPr>
          <w:p w14:paraId="461E8DD2" w14:textId="2738543F" w:rsidR="00C50046" w:rsidRPr="00DB42D6" w:rsidRDefault="00A16DCF" w:rsidP="00DB42D6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2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B42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Hlk157782470"/>
      <w:bookmarkEnd w:id="2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3"/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D711EF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04692E95" w:rsidR="00A16DCF" w:rsidRPr="00B33159" w:rsidRDefault="008D2188" w:rsidP="00DB42D6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4" w:name="_Hlk157782559"/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321DA8">
        <w:rPr>
          <w:rFonts w:ascii="Times New Roman" w:eastAsia="Calibri" w:hAnsi="Times New Roman" w:cs="Times New Roman"/>
          <w:b/>
        </w:rPr>
        <w:t xml:space="preserve">ЮРИДИЧЕСКАЯ </w:t>
      </w:r>
      <w:r w:rsidR="00E75D5F" w:rsidRPr="00883C55">
        <w:rPr>
          <w:rFonts w:ascii="Times New Roman" w:hAnsi="Times New Roman"/>
          <w:b/>
          <w:color w:val="000000"/>
          <w:sz w:val="24"/>
          <w:szCs w:val="24"/>
          <w:lang w:bidi="ru-RU"/>
        </w:rPr>
        <w:t>ПСИХОЛОГИЯ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397"/>
        <w:gridCol w:w="708"/>
        <w:gridCol w:w="2552"/>
        <w:gridCol w:w="3402"/>
        <w:gridCol w:w="3118"/>
      </w:tblGrid>
      <w:tr w:rsidR="001B5E2A" w:rsidRPr="00B33159" w14:paraId="70B633DD" w14:textId="77777777" w:rsidTr="00BA1798">
        <w:trPr>
          <w:trHeight w:val="267"/>
        </w:trPr>
        <w:tc>
          <w:tcPr>
            <w:tcW w:w="560" w:type="dxa"/>
            <w:vMerge w:val="restart"/>
          </w:tcPr>
          <w:p w14:paraId="11FC4998" w14:textId="77777777" w:rsidR="001B5E2A" w:rsidRPr="00B33159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A00E15" w14:textId="77777777" w:rsidR="001B5E2A" w:rsidRPr="00B33159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397" w:type="dxa"/>
            <w:vMerge w:val="restart"/>
          </w:tcPr>
          <w:p w14:paraId="15490882" w14:textId="77777777" w:rsidR="001B5E2A" w:rsidRPr="00B6667B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2DD824A4" w14:textId="77777777" w:rsidR="001B5E2A" w:rsidRPr="00B33159" w:rsidRDefault="001B5E2A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072" w:type="dxa"/>
            <w:gridSpan w:val="3"/>
          </w:tcPr>
          <w:p w14:paraId="58027102" w14:textId="5F68FC09" w:rsidR="001B5E2A" w:rsidRPr="001B5E2A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A16DCF" w:rsidRPr="00B33159" w14:paraId="46018F6E" w14:textId="77777777" w:rsidTr="00BA1798">
        <w:tc>
          <w:tcPr>
            <w:tcW w:w="560" w:type="dxa"/>
            <w:vMerge/>
          </w:tcPr>
          <w:p w14:paraId="076D90C4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7" w:type="dxa"/>
            <w:vMerge/>
          </w:tcPr>
          <w:p w14:paraId="115760CF" w14:textId="77777777" w:rsidR="00A16DCF" w:rsidRPr="00B6667B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6029A21D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383D263A" w14:textId="77777777" w:rsidR="00A16DCF" w:rsidRPr="001B5E2A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14:paraId="1CF043EF" w14:textId="77777777" w:rsidR="00A16DCF" w:rsidRPr="001B5E2A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118" w:type="dxa"/>
          </w:tcPr>
          <w:p w14:paraId="486AD887" w14:textId="77777777" w:rsidR="00A16DCF" w:rsidRPr="001B5E2A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A16DCF" w:rsidRPr="00B33159" w14:paraId="78EC22CC" w14:textId="77777777" w:rsidTr="00BA1798">
        <w:trPr>
          <w:trHeight w:val="269"/>
        </w:trPr>
        <w:tc>
          <w:tcPr>
            <w:tcW w:w="560" w:type="dxa"/>
            <w:vMerge/>
          </w:tcPr>
          <w:p w14:paraId="44E84760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7" w:type="dxa"/>
            <w:vMerge/>
          </w:tcPr>
          <w:p w14:paraId="1E07149B" w14:textId="77777777" w:rsidR="00A16DCF" w:rsidRPr="00B6667B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10AE32E9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11723D0E" w14:textId="1C55D741" w:rsidR="00A16DCF" w:rsidRPr="001B5E2A" w:rsidRDefault="000B4ECD" w:rsidP="001B5E2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5E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особенности необходимые для учета при проведении следственных и иных процессуальных действий</w:t>
            </w:r>
          </w:p>
        </w:tc>
        <w:tc>
          <w:tcPr>
            <w:tcW w:w="3402" w:type="dxa"/>
          </w:tcPr>
          <w:p w14:paraId="58CB93AF" w14:textId="21624D14" w:rsidR="00A16DCF" w:rsidRPr="001B5E2A" w:rsidRDefault="000B4ECD" w:rsidP="001B5E2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B5E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осуществлять психологическое консультирование следователей, оказывать практическую помощь с применением методов прикладной психологии при расследовании и раскрытии преступлений в следственных органах Следственного комитета Российской Федерации</w:t>
            </w:r>
          </w:p>
        </w:tc>
        <w:tc>
          <w:tcPr>
            <w:tcW w:w="3118" w:type="dxa"/>
          </w:tcPr>
          <w:p w14:paraId="75026BBD" w14:textId="07148074" w:rsidR="00A16DCF" w:rsidRPr="001B5E2A" w:rsidRDefault="000B4ECD" w:rsidP="001B5E2A">
            <w:pPr>
              <w:ind w:left="3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B5E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использования психологических методов и приемов установления психологического контакта, визуальной психодиагностики и психологического воздействия в целях расследования и раскрытия преступлений</w:t>
            </w:r>
          </w:p>
        </w:tc>
      </w:tr>
      <w:tr w:rsidR="001B5E2A" w:rsidRPr="00B33159" w14:paraId="1123A9EB" w14:textId="77777777" w:rsidTr="00BA1798">
        <w:trPr>
          <w:trHeight w:val="455"/>
        </w:trPr>
        <w:tc>
          <w:tcPr>
            <w:tcW w:w="560" w:type="dxa"/>
            <w:vMerge/>
          </w:tcPr>
          <w:p w14:paraId="15FFF71B" w14:textId="77777777" w:rsidR="001B5E2A" w:rsidRPr="00B33159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7" w:type="dxa"/>
            <w:vMerge/>
          </w:tcPr>
          <w:p w14:paraId="17B77830" w14:textId="77777777" w:rsidR="001B5E2A" w:rsidRPr="00B6667B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748A97CF" w14:textId="77777777" w:rsidR="001B5E2A" w:rsidRPr="00B33159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2EA048B9" w14:textId="77777777" w:rsidR="001B5E2A" w:rsidRPr="001B5E2A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  <w:p w14:paraId="5B5DD4D5" w14:textId="5612BC9E" w:rsidR="001B5E2A" w:rsidRPr="001B5E2A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3402" w:type="dxa"/>
          </w:tcPr>
          <w:p w14:paraId="39BADF19" w14:textId="76C97BB1" w:rsidR="001B5E2A" w:rsidRPr="001B5E2A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  <w:tc>
          <w:tcPr>
            <w:tcW w:w="3118" w:type="dxa"/>
          </w:tcPr>
          <w:p w14:paraId="510D9540" w14:textId="77777777" w:rsidR="001B5E2A" w:rsidRPr="001B5E2A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B5E2A" w:rsidRPr="00B33159" w14:paraId="01CC6BBD" w14:textId="77777777" w:rsidTr="00BA1798">
        <w:trPr>
          <w:cantSplit/>
          <w:trHeight w:val="3318"/>
        </w:trPr>
        <w:tc>
          <w:tcPr>
            <w:tcW w:w="560" w:type="dxa"/>
            <w:vMerge/>
          </w:tcPr>
          <w:p w14:paraId="203A64E7" w14:textId="77777777" w:rsidR="001B5E2A" w:rsidRPr="00B33159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7" w:type="dxa"/>
            <w:vMerge/>
          </w:tcPr>
          <w:p w14:paraId="7B3DC529" w14:textId="77777777" w:rsidR="001B5E2A" w:rsidRPr="00B6667B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0BC1AE88" w14:textId="77777777" w:rsidR="001B5E2A" w:rsidRPr="00B33159" w:rsidRDefault="001B5E2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2" w:type="dxa"/>
          </w:tcPr>
          <w:p w14:paraId="39458164" w14:textId="17015AEB" w:rsidR="001B5E2A" w:rsidRPr="001B5E2A" w:rsidRDefault="001B5E2A" w:rsidP="001B5E2A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E2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3402" w:type="dxa"/>
          </w:tcPr>
          <w:p w14:paraId="1C560F36" w14:textId="32D64DD2" w:rsidR="001B5E2A" w:rsidRPr="001B5E2A" w:rsidRDefault="00A411F4" w:rsidP="00A411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дополнение к контексту</w:t>
            </w:r>
          </w:p>
        </w:tc>
        <w:tc>
          <w:tcPr>
            <w:tcW w:w="3118" w:type="dxa"/>
          </w:tcPr>
          <w:p w14:paraId="2C9240CB" w14:textId="77777777" w:rsidR="001B5E2A" w:rsidRPr="001B5E2A" w:rsidRDefault="001B5E2A" w:rsidP="001B5E2A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E2A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1B5E2A" w:rsidRPr="00B33159" w14:paraId="6DB8588C" w14:textId="77777777" w:rsidTr="00BA1798">
        <w:trPr>
          <w:cantSplit/>
          <w:trHeight w:val="505"/>
        </w:trPr>
        <w:tc>
          <w:tcPr>
            <w:tcW w:w="560" w:type="dxa"/>
          </w:tcPr>
          <w:p w14:paraId="1A4DE9C9" w14:textId="77777777" w:rsidR="001B5E2A" w:rsidRPr="00B33159" w:rsidRDefault="001B5E2A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795F" w14:textId="3EF1E981" w:rsidR="001B5E2A" w:rsidRPr="00B6667B" w:rsidRDefault="001B5E2A" w:rsidP="001B5E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Юридическая психология как наука и учебная дисциплина </w:t>
            </w:r>
          </w:p>
        </w:tc>
        <w:tc>
          <w:tcPr>
            <w:tcW w:w="708" w:type="dxa"/>
          </w:tcPr>
          <w:p w14:paraId="58530894" w14:textId="17048B32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72E4309C" w14:textId="77777777" w:rsidR="001B5E2A" w:rsidRDefault="001B5E2A" w:rsidP="00B74AD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38F7E3CA" w14:textId="0BF0BAE7" w:rsidR="001B5E2A" w:rsidRPr="00B33159" w:rsidRDefault="001B5E2A" w:rsidP="001B5E2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14:paraId="76FCE3A1" w14:textId="0EE6B203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53834344" w14:textId="7A89E1D7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5E2A" w:rsidRPr="00B33159" w14:paraId="7AB7CAF6" w14:textId="77777777" w:rsidTr="00BA1798">
        <w:trPr>
          <w:cantSplit/>
          <w:trHeight w:val="811"/>
        </w:trPr>
        <w:tc>
          <w:tcPr>
            <w:tcW w:w="560" w:type="dxa"/>
          </w:tcPr>
          <w:p w14:paraId="5429F2B0" w14:textId="6AE172C3" w:rsidR="001B5E2A" w:rsidRPr="00B33159" w:rsidRDefault="001B5E2A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1F47" w14:textId="1800794F" w:rsidR="001B5E2A" w:rsidRPr="00B6667B" w:rsidRDefault="001B5E2A" w:rsidP="00B74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и развития юридической психологии. Деонтология юридической психологии</w:t>
            </w:r>
          </w:p>
        </w:tc>
        <w:tc>
          <w:tcPr>
            <w:tcW w:w="708" w:type="dxa"/>
          </w:tcPr>
          <w:p w14:paraId="64CCE2B9" w14:textId="1B115458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5E625192" w14:textId="77777777" w:rsidR="001B5E2A" w:rsidRPr="00B33159" w:rsidRDefault="001B5E2A" w:rsidP="00B74AD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D0562D0" w14:textId="77777777" w:rsidR="001B5E2A" w:rsidRDefault="001B5E2A" w:rsidP="001B5E2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4E66BE16" w14:textId="5A56BFB5" w:rsidR="001B5E2A" w:rsidRPr="00B33159" w:rsidRDefault="001B5E2A" w:rsidP="001B5E2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14:paraId="4347E313" w14:textId="77777777" w:rsidR="001B5E2A" w:rsidRPr="00B33159" w:rsidRDefault="001B5E2A" w:rsidP="00B74ADD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5697247D" w14:textId="37DF1C68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13D8AED5" w14:textId="16A9EB32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5E2A" w:rsidRPr="00B33159" w14:paraId="22CE72E6" w14:textId="77777777" w:rsidTr="00BA1798">
        <w:trPr>
          <w:cantSplit/>
          <w:trHeight w:val="163"/>
        </w:trPr>
        <w:tc>
          <w:tcPr>
            <w:tcW w:w="560" w:type="dxa"/>
          </w:tcPr>
          <w:p w14:paraId="77F2384C" w14:textId="77777777" w:rsidR="001B5E2A" w:rsidRPr="00B33159" w:rsidRDefault="001B5E2A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C268" w14:textId="103372C4" w:rsidR="001B5E2A" w:rsidRPr="00B6667B" w:rsidRDefault="001B5E2A" w:rsidP="00B74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Психические процессы, свойства и состояния в сфере права</w:t>
            </w:r>
          </w:p>
        </w:tc>
        <w:tc>
          <w:tcPr>
            <w:tcW w:w="708" w:type="dxa"/>
          </w:tcPr>
          <w:p w14:paraId="5B3CE0ED" w14:textId="073A3F86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528C16F8" w14:textId="77777777" w:rsidR="001B5E2A" w:rsidRPr="00B33159" w:rsidRDefault="001B5E2A" w:rsidP="00B74AD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9C0B3AA" w14:textId="77777777" w:rsidR="001B5E2A" w:rsidRDefault="001B5E2A" w:rsidP="001B5E2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6B0CB00E" w14:textId="7A31F63E" w:rsidR="001B5E2A" w:rsidRPr="00B33159" w:rsidRDefault="001B5E2A" w:rsidP="001B5E2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60CAF6DB" w14:textId="055186B8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39D1058B" w14:textId="0FB09AD5" w:rsidR="001B5E2A" w:rsidRPr="00B33159" w:rsidRDefault="001B5E2A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798" w:rsidRPr="00B33159" w14:paraId="7044277E" w14:textId="77777777" w:rsidTr="00BA1798">
        <w:trPr>
          <w:cantSplit/>
          <w:trHeight w:val="163"/>
        </w:trPr>
        <w:tc>
          <w:tcPr>
            <w:tcW w:w="560" w:type="dxa"/>
          </w:tcPr>
          <w:p w14:paraId="651AAD61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5B8C" w14:textId="785C7FE2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правовой и превентивной психологии</w:t>
            </w:r>
          </w:p>
        </w:tc>
        <w:tc>
          <w:tcPr>
            <w:tcW w:w="708" w:type="dxa"/>
          </w:tcPr>
          <w:p w14:paraId="3016E69F" w14:textId="01D5E71B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5B92C04C" w14:textId="77777777" w:rsidR="00BA1798" w:rsidRPr="00B33159" w:rsidRDefault="00BA1798" w:rsidP="00B74ADD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C9AF4F3" w14:textId="77777777" w:rsidR="00BA1798" w:rsidRDefault="00BA1798" w:rsidP="00BA179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0026711" w14:textId="4D944800" w:rsidR="00BA1798" w:rsidRPr="00B33159" w:rsidRDefault="00BA1798" w:rsidP="00BA179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738FAC0" w14:textId="23A9F884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20EAF19F" w14:textId="0530A3AA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798" w:rsidRPr="00B33159" w14:paraId="27D7EE51" w14:textId="77777777" w:rsidTr="00BA1798">
        <w:trPr>
          <w:cantSplit/>
          <w:trHeight w:val="163"/>
        </w:trPr>
        <w:tc>
          <w:tcPr>
            <w:tcW w:w="560" w:type="dxa"/>
          </w:tcPr>
          <w:p w14:paraId="01ABF899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C7BF" w14:textId="784B438D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Психология юридического труда</w:t>
            </w:r>
          </w:p>
        </w:tc>
        <w:tc>
          <w:tcPr>
            <w:tcW w:w="708" w:type="dxa"/>
          </w:tcPr>
          <w:p w14:paraId="1137ACC7" w14:textId="229FBD36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306EBE63" w14:textId="77777777" w:rsidR="00BA1798" w:rsidRPr="00B33159" w:rsidRDefault="00BA1798" w:rsidP="00B74AD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299B7C7" w14:textId="77777777" w:rsidR="00BA1798" w:rsidRDefault="00BA1798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A199DD8" w14:textId="776CC3A0" w:rsidR="00BA1798" w:rsidRPr="00B33159" w:rsidRDefault="00BA1798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AAFB838" w14:textId="77777777" w:rsidR="00BA1798" w:rsidRDefault="00BA1798" w:rsidP="00B74AD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523B1522" w14:textId="77777777" w:rsidR="00BA1798" w:rsidRDefault="00BA1798" w:rsidP="00B74AD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  <w:p w14:paraId="0FFBDCC0" w14:textId="77777777" w:rsidR="00BA1798" w:rsidRDefault="00BA1798" w:rsidP="00BA17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  <w:p w14:paraId="33C92EA7" w14:textId="287E4A79" w:rsidR="00BA1798" w:rsidRPr="00BA1798" w:rsidRDefault="00BA1798" w:rsidP="00BA179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118" w:type="dxa"/>
          </w:tcPr>
          <w:p w14:paraId="16842821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670437A7" w14:textId="3D56CA61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798" w:rsidRPr="00B33159" w14:paraId="0EA341B4" w14:textId="77777777" w:rsidTr="00BA1798">
        <w:trPr>
          <w:cantSplit/>
          <w:trHeight w:val="163"/>
        </w:trPr>
        <w:tc>
          <w:tcPr>
            <w:tcW w:w="560" w:type="dxa"/>
          </w:tcPr>
          <w:p w14:paraId="21DE5B71" w14:textId="10E2BAAB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B280" w14:textId="04E142D7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Криминальная психология: состояние и перспективы развития</w:t>
            </w:r>
          </w:p>
        </w:tc>
        <w:tc>
          <w:tcPr>
            <w:tcW w:w="708" w:type="dxa"/>
          </w:tcPr>
          <w:p w14:paraId="00DAB80A" w14:textId="2D3A9E4D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52C56E6F" w14:textId="77777777" w:rsidR="00BA1798" w:rsidRPr="00B33159" w:rsidRDefault="00BA1798" w:rsidP="00B74AD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6.1</w:t>
            </w:r>
          </w:p>
          <w:p w14:paraId="3797F060" w14:textId="77777777" w:rsidR="00BA1798" w:rsidRDefault="00BA1798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760F994" w14:textId="3FF510F2" w:rsidR="00BA1798" w:rsidRPr="00B33159" w:rsidRDefault="00BA1798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E538765" w14:textId="6939FFAD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118" w:type="dxa"/>
          </w:tcPr>
          <w:p w14:paraId="457E056F" w14:textId="77D5D81B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A1798" w:rsidRPr="00B33159" w14:paraId="14555211" w14:textId="77777777" w:rsidTr="00BA1798">
        <w:trPr>
          <w:cantSplit/>
          <w:trHeight w:val="163"/>
        </w:trPr>
        <w:tc>
          <w:tcPr>
            <w:tcW w:w="560" w:type="dxa"/>
          </w:tcPr>
          <w:p w14:paraId="62968580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5D3C" w14:textId="50CDD399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Психология групповых преступлений, терроризма и массовых беспорядков</w:t>
            </w:r>
          </w:p>
        </w:tc>
        <w:tc>
          <w:tcPr>
            <w:tcW w:w="708" w:type="dxa"/>
          </w:tcPr>
          <w:p w14:paraId="7AE1A98D" w14:textId="3CD7AC5E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009B9C20" w14:textId="77777777" w:rsidR="00BA1798" w:rsidRDefault="00BA1798" w:rsidP="00B74AD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  <w:p w14:paraId="14E9DEC9" w14:textId="57890141" w:rsidR="00BA1798" w:rsidRPr="00B33159" w:rsidRDefault="00BA1798" w:rsidP="007435F0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402" w:type="dxa"/>
          </w:tcPr>
          <w:p w14:paraId="6B148F92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ED4C9FB" w14:textId="61D07D44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</w:tr>
      <w:tr w:rsidR="00BA1798" w:rsidRPr="00B33159" w14:paraId="10BEF5B0" w14:textId="77777777" w:rsidTr="00BA1798">
        <w:trPr>
          <w:cantSplit/>
          <w:trHeight w:val="163"/>
        </w:trPr>
        <w:tc>
          <w:tcPr>
            <w:tcW w:w="560" w:type="dxa"/>
          </w:tcPr>
          <w:p w14:paraId="1B722961" w14:textId="315C924D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27DD" w14:textId="033B75D8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Психология предварительного расследования</w:t>
            </w:r>
          </w:p>
        </w:tc>
        <w:tc>
          <w:tcPr>
            <w:tcW w:w="708" w:type="dxa"/>
          </w:tcPr>
          <w:p w14:paraId="6BC7F08C" w14:textId="38FC550F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0DB2524F" w14:textId="16262160" w:rsidR="00BA1798" w:rsidRPr="00B33159" w:rsidRDefault="00BA1798" w:rsidP="00BA1798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402" w:type="dxa"/>
          </w:tcPr>
          <w:p w14:paraId="0D0C4784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662847B" w14:textId="77777777" w:rsidR="00BA1798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2B2049E1" w14:textId="5E4D5F4D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</w:tr>
      <w:tr w:rsidR="00BA1798" w:rsidRPr="00B33159" w14:paraId="197A22B4" w14:textId="77777777" w:rsidTr="00BA1798">
        <w:trPr>
          <w:cantSplit/>
          <w:trHeight w:val="163"/>
        </w:trPr>
        <w:tc>
          <w:tcPr>
            <w:tcW w:w="560" w:type="dxa"/>
          </w:tcPr>
          <w:p w14:paraId="0AD16A2C" w14:textId="5C810FF0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7FE" w14:textId="1B248A1B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Психология судебной деятельности</w:t>
            </w:r>
          </w:p>
        </w:tc>
        <w:tc>
          <w:tcPr>
            <w:tcW w:w="708" w:type="dxa"/>
          </w:tcPr>
          <w:p w14:paraId="7D1F22FA" w14:textId="43580228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2E0B1C19" w14:textId="3FF5CF49" w:rsidR="00BA1798" w:rsidRPr="00B33159" w:rsidRDefault="00BA1798" w:rsidP="00BA1798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402" w:type="dxa"/>
          </w:tcPr>
          <w:p w14:paraId="7B41BF13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4C2D7F" w14:textId="594DE324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</w:tr>
      <w:tr w:rsidR="00BA1798" w:rsidRPr="00B33159" w14:paraId="1939F9BE" w14:textId="77777777" w:rsidTr="00BA1798">
        <w:trPr>
          <w:cantSplit/>
          <w:trHeight w:val="163"/>
        </w:trPr>
        <w:tc>
          <w:tcPr>
            <w:tcW w:w="560" w:type="dxa"/>
          </w:tcPr>
          <w:p w14:paraId="38F586DE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D04F" w14:textId="63D2EED9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Основы пенитенциарной психологии</w:t>
            </w:r>
          </w:p>
        </w:tc>
        <w:tc>
          <w:tcPr>
            <w:tcW w:w="708" w:type="dxa"/>
          </w:tcPr>
          <w:p w14:paraId="4A9B427C" w14:textId="22578CFA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151F7392" w14:textId="786A687F" w:rsidR="00BA1798" w:rsidRPr="00B33159" w:rsidRDefault="00BA1798" w:rsidP="00BA1798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402" w:type="dxa"/>
          </w:tcPr>
          <w:p w14:paraId="72A164F4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AAD855" w14:textId="1C0FB193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</w:tr>
      <w:tr w:rsidR="00BA1798" w:rsidRPr="00B33159" w14:paraId="1D73C1CC" w14:textId="77777777" w:rsidTr="00BA1798">
        <w:trPr>
          <w:cantSplit/>
          <w:trHeight w:val="163"/>
        </w:trPr>
        <w:tc>
          <w:tcPr>
            <w:tcW w:w="560" w:type="dxa"/>
          </w:tcPr>
          <w:p w14:paraId="63B51F67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A296" w14:textId="2E21DECA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Социально-психологические явления в среде осужденных. Тюремная субкультура в среде осужденных</w:t>
            </w:r>
          </w:p>
        </w:tc>
        <w:tc>
          <w:tcPr>
            <w:tcW w:w="708" w:type="dxa"/>
          </w:tcPr>
          <w:p w14:paraId="4CA42B1C" w14:textId="13C8217F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37D2128B" w14:textId="77777777" w:rsidR="00BA1798" w:rsidRPr="00B33159" w:rsidRDefault="00BA1798" w:rsidP="00B74ADD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11E284E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CFCE897" w14:textId="4CD9E3BA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</w:tr>
      <w:tr w:rsidR="00BA1798" w:rsidRPr="00B33159" w14:paraId="2CB830CC" w14:textId="77777777" w:rsidTr="00BA1798">
        <w:trPr>
          <w:cantSplit/>
          <w:trHeight w:val="163"/>
        </w:trPr>
        <w:tc>
          <w:tcPr>
            <w:tcW w:w="560" w:type="dxa"/>
          </w:tcPr>
          <w:p w14:paraId="5A15B132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A322" w14:textId="646CAAB2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Основы судебно-психологической экспертизы</w:t>
            </w:r>
          </w:p>
        </w:tc>
        <w:tc>
          <w:tcPr>
            <w:tcW w:w="708" w:type="dxa"/>
          </w:tcPr>
          <w:p w14:paraId="43EE0C45" w14:textId="7FB9D455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0054634B" w14:textId="4E3809A1" w:rsidR="00BA1798" w:rsidRPr="00B33159" w:rsidRDefault="00BA1798" w:rsidP="00BA1798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bookmarkStart w:id="5" w:name="_GoBack"/>
            <w:bookmarkEnd w:id="5"/>
          </w:p>
        </w:tc>
        <w:tc>
          <w:tcPr>
            <w:tcW w:w="3402" w:type="dxa"/>
          </w:tcPr>
          <w:p w14:paraId="4071EA45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D35317B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798" w:rsidRPr="00B33159" w14:paraId="1566BA93" w14:textId="77777777" w:rsidTr="00BA1798">
        <w:trPr>
          <w:cantSplit/>
          <w:trHeight w:val="163"/>
        </w:trPr>
        <w:tc>
          <w:tcPr>
            <w:tcW w:w="560" w:type="dxa"/>
          </w:tcPr>
          <w:p w14:paraId="4CEE09F4" w14:textId="77777777" w:rsidR="00BA1798" w:rsidRPr="00B33159" w:rsidRDefault="00BA1798" w:rsidP="00B74ADD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AB82" w14:textId="37DD5B29" w:rsidR="00BA1798" w:rsidRPr="00B6667B" w:rsidRDefault="00BA1798" w:rsidP="00BA17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Правовая психология: основные категории, направления развития. Правовая культура: сущность и формирование</w:t>
            </w:r>
          </w:p>
        </w:tc>
        <w:tc>
          <w:tcPr>
            <w:tcW w:w="708" w:type="dxa"/>
          </w:tcPr>
          <w:p w14:paraId="2BC07A36" w14:textId="1713C0DC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7380">
              <w:rPr>
                <w:rFonts w:ascii="Times New Roman" w:eastAsia="Calibri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2552" w:type="dxa"/>
          </w:tcPr>
          <w:p w14:paraId="5CE1B2EF" w14:textId="77777777" w:rsidR="00BA1798" w:rsidRDefault="00BA1798" w:rsidP="00B74ADD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13.1</w:t>
            </w:r>
          </w:p>
          <w:p w14:paraId="2CB4A77F" w14:textId="77777777" w:rsidR="00BA1798" w:rsidRDefault="00BA1798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13.2</w:t>
            </w:r>
          </w:p>
          <w:p w14:paraId="27B41100" w14:textId="77777777" w:rsidR="00BA1798" w:rsidRDefault="00BA1798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13.3</w:t>
            </w:r>
          </w:p>
          <w:p w14:paraId="10117890" w14:textId="2D1EF233" w:rsidR="007435F0" w:rsidRPr="00B33159" w:rsidRDefault="007435F0" w:rsidP="00BA179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13.4</w:t>
            </w:r>
          </w:p>
        </w:tc>
        <w:tc>
          <w:tcPr>
            <w:tcW w:w="3402" w:type="dxa"/>
          </w:tcPr>
          <w:p w14:paraId="094AE3D7" w14:textId="77777777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E02356E" w14:textId="77777777" w:rsidR="00BA1798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13.5</w:t>
            </w:r>
          </w:p>
          <w:p w14:paraId="19135313" w14:textId="4B0ECAFD" w:rsidR="00BA1798" w:rsidRPr="00B33159" w:rsidRDefault="00BA1798" w:rsidP="00B74A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13.6</w:t>
            </w:r>
          </w:p>
        </w:tc>
      </w:tr>
    </w:tbl>
    <w:p w14:paraId="281C49B8" w14:textId="15C89528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D711EF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6"/>
        <w:gridCol w:w="7368"/>
        <w:gridCol w:w="1010"/>
      </w:tblGrid>
      <w:tr w:rsidR="00A16DCF" w14:paraId="6F34A93C" w14:textId="77777777" w:rsidTr="00DA0168">
        <w:trPr>
          <w:cantSplit/>
          <w:trHeight w:val="1375"/>
        </w:trPr>
        <w:tc>
          <w:tcPr>
            <w:tcW w:w="966" w:type="dxa"/>
            <w:textDirection w:val="btLr"/>
          </w:tcPr>
          <w:p w14:paraId="04FA3E06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F2A1398" w14:textId="77777777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8" w:type="dxa"/>
            <w:vAlign w:val="center"/>
          </w:tcPr>
          <w:p w14:paraId="5C3E7686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355D762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A16DCF" w14:paraId="7A7A8FBF" w14:textId="77777777" w:rsidTr="00DA016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4D4C72" w14:textId="10E6BF3E" w:rsidR="00A16DCF" w:rsidRPr="009D0B4A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346899" w:rsidRPr="009D0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Юридическая психология как наука и учебная дисциплина</w:t>
            </w:r>
          </w:p>
        </w:tc>
      </w:tr>
      <w:tr w:rsidR="00A16DCF" w14:paraId="74DDD260" w14:textId="77777777" w:rsidTr="00DA0168">
        <w:tc>
          <w:tcPr>
            <w:tcW w:w="966" w:type="dxa"/>
          </w:tcPr>
          <w:p w14:paraId="4AE98686" w14:textId="2EFAC817" w:rsidR="00A16DCF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66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DAB17F" w14:textId="77777777" w:rsidR="00A16DCF" w:rsidRPr="001F4742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0FD847C8" w14:textId="77777777" w:rsidR="00A16DCF" w:rsidRPr="004F4A1C" w:rsidRDefault="00A16DCF" w:rsidP="00A16DCF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3456325" w14:textId="77777777" w:rsidR="00321DA8" w:rsidRPr="00BA1798" w:rsidRDefault="00321DA8" w:rsidP="00321D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Юридическая психология изучает закономерности:</w:t>
            </w:r>
          </w:p>
          <w:p w14:paraId="17F928A8" w14:textId="77777777" w:rsidR="00321DA8" w:rsidRPr="004F4A1C" w:rsidRDefault="00321DA8" w:rsidP="00BA1798">
            <w:pPr>
              <w:numPr>
                <w:ilvl w:val="0"/>
                <w:numId w:val="33"/>
              </w:numPr>
              <w:shd w:val="clear" w:color="auto" w:fill="FFFFFF"/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взаимодействия человека с окружающим миром, факторы и специфику формирования социально адаптированного и девиантного поведения, а также условия, предопределяющие криминализацию личности;</w:t>
            </w:r>
          </w:p>
          <w:p w14:paraId="4C9980EF" w14:textId="77777777" w:rsidR="00321DA8" w:rsidRPr="004F4A1C" w:rsidRDefault="00321DA8" w:rsidP="00BA1798">
            <w:pPr>
              <w:numPr>
                <w:ilvl w:val="0"/>
                <w:numId w:val="33"/>
              </w:numPr>
              <w:shd w:val="clear" w:color="auto" w:fill="FFFFFF"/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формирования и проявления симптомов и синдромов психических заболеваний, которые обусловливают состояние вменяемости/невменяемости в момент совершения общественного опасного деяния;</w:t>
            </w:r>
          </w:p>
          <w:p w14:paraId="37F441BE" w14:textId="77777777" w:rsidR="00321DA8" w:rsidRPr="004F4A1C" w:rsidRDefault="00321DA8" w:rsidP="00BA1798">
            <w:pPr>
              <w:numPr>
                <w:ilvl w:val="0"/>
                <w:numId w:val="33"/>
              </w:numPr>
              <w:shd w:val="clear" w:color="auto" w:fill="FFFFFF"/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возникновения, развития и разрешения конфликтов, происходящих между людьми, социальными группами, обществом и государством</w:t>
            </w:r>
          </w:p>
          <w:p w14:paraId="38F20F00" w14:textId="0C72BE35" w:rsidR="00A16DCF" w:rsidRPr="00BA1798" w:rsidRDefault="00321DA8" w:rsidP="00BA1798">
            <w:pPr>
              <w:numPr>
                <w:ilvl w:val="0"/>
                <w:numId w:val="33"/>
              </w:numPr>
              <w:shd w:val="clear" w:color="auto" w:fill="FFFFFF"/>
              <w:ind w:left="481" w:hanging="48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ответы верны</w:t>
            </w:r>
            <w:r w:rsidR="00BA1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010" w:type="dxa"/>
          </w:tcPr>
          <w:p w14:paraId="39365814" w14:textId="39749B92" w:rsidR="00A16DCF" w:rsidRPr="0001229B" w:rsidRDefault="00321DA8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6DCF" w14:paraId="0AB595DE" w14:textId="77777777" w:rsidTr="00DA0168">
        <w:tc>
          <w:tcPr>
            <w:tcW w:w="966" w:type="dxa"/>
          </w:tcPr>
          <w:p w14:paraId="7CDCA847" w14:textId="1AB780C5" w:rsidR="00A16DCF" w:rsidRDefault="00A16DCF" w:rsidP="00A16DC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B6667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830B24A" w14:textId="77777777" w:rsidR="00A16DCF" w:rsidRPr="001F4742" w:rsidRDefault="00A16DCF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F349C85" w14:textId="77777777" w:rsidR="00A16DCF" w:rsidRPr="004F4A1C" w:rsidRDefault="00A16DCF" w:rsidP="00A16DCF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8C112BC" w14:textId="77777777" w:rsidR="00321DA8" w:rsidRPr="00BA1798" w:rsidRDefault="00321DA8" w:rsidP="00321DA8">
            <w:pPr>
              <w:pStyle w:val="af5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BA1798">
              <w:rPr>
                <w:rStyle w:val="af6"/>
                <w:b w:val="0"/>
              </w:rPr>
              <w:t>Предметом юридической психологии является:</w:t>
            </w:r>
          </w:p>
          <w:p w14:paraId="01F8AEC9" w14:textId="77777777" w:rsidR="00321DA8" w:rsidRPr="004F4A1C" w:rsidRDefault="00321DA8" w:rsidP="00BA1798">
            <w:pPr>
              <w:pStyle w:val="af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482" w:hanging="482"/>
              <w:rPr>
                <w:bCs/>
              </w:rPr>
            </w:pPr>
            <w:r w:rsidRPr="004F4A1C">
              <w:rPr>
                <w:bCs/>
              </w:rPr>
              <w:t xml:space="preserve">психологические явления в области </w:t>
            </w:r>
            <w:proofErr w:type="spellStart"/>
            <w:r w:rsidRPr="004F4A1C">
              <w:rPr>
                <w:bCs/>
              </w:rPr>
              <w:t>правоприменения</w:t>
            </w:r>
            <w:proofErr w:type="spellEnd"/>
            <w:r w:rsidRPr="004F4A1C">
              <w:rPr>
                <w:bCs/>
              </w:rPr>
              <w:t>;</w:t>
            </w:r>
          </w:p>
          <w:p w14:paraId="3C560B7E" w14:textId="77777777" w:rsidR="00321DA8" w:rsidRPr="004F4A1C" w:rsidRDefault="00321DA8" w:rsidP="00BA1798">
            <w:pPr>
              <w:pStyle w:val="af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482" w:hanging="482"/>
            </w:pPr>
            <w:r w:rsidRPr="004F4A1C">
              <w:t>влияние психических заболеваний на поведение лица, совершающего противоправное действие;</w:t>
            </w:r>
          </w:p>
          <w:p w14:paraId="4C03BCA3" w14:textId="77777777" w:rsidR="00321DA8" w:rsidRPr="004F4A1C" w:rsidRDefault="00321DA8" w:rsidP="00BA1798">
            <w:pPr>
              <w:pStyle w:val="af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482" w:hanging="482"/>
            </w:pPr>
            <w:r w:rsidRPr="004F4A1C">
              <w:t>тактика и методика производства следственных и процессуальных действий</w:t>
            </w:r>
          </w:p>
          <w:p w14:paraId="6DBB7804" w14:textId="415F8654" w:rsidR="00A16DCF" w:rsidRPr="004F4A1C" w:rsidRDefault="00321DA8" w:rsidP="00BA1798">
            <w:pPr>
              <w:pStyle w:val="af5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482" w:hanging="482"/>
            </w:pPr>
            <w:r w:rsidRPr="004F4A1C">
              <w:t>все ответы верны</w:t>
            </w:r>
          </w:p>
        </w:tc>
        <w:tc>
          <w:tcPr>
            <w:tcW w:w="1010" w:type="dxa"/>
          </w:tcPr>
          <w:p w14:paraId="4BF82BD0" w14:textId="0FA6C68F" w:rsidR="00A16DCF" w:rsidRPr="001F4742" w:rsidRDefault="00321DA8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734F6DF4" w14:textId="77777777" w:rsidTr="00DA016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3432E2D" w14:textId="3DB6E331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346899" w:rsidRPr="003468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возникновения и развития юридической психологии. Деонтология юридической психологии</w:t>
            </w:r>
          </w:p>
        </w:tc>
      </w:tr>
      <w:tr w:rsidR="00A16DCF" w14:paraId="55260966" w14:textId="77777777" w:rsidTr="00DA0168">
        <w:tc>
          <w:tcPr>
            <w:tcW w:w="966" w:type="dxa"/>
          </w:tcPr>
          <w:p w14:paraId="493A225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5644A22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220D6246" w14:textId="77777777" w:rsidR="00A16DCF" w:rsidRDefault="00A16DCF" w:rsidP="00A16D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24AAC1E" w14:textId="77777777" w:rsidR="00321DA8" w:rsidRPr="00BA1798" w:rsidRDefault="00321DA8" w:rsidP="00321D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798">
              <w:rPr>
                <w:rFonts w:ascii="Times New Roman" w:hAnsi="Times New Roman"/>
                <w:sz w:val="24"/>
                <w:szCs w:val="24"/>
              </w:rPr>
              <w:t xml:space="preserve">Что является </w:t>
            </w:r>
            <w:r w:rsidRPr="00BA179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BA1798">
              <w:rPr>
                <w:rStyle w:val="af6"/>
                <w:rFonts w:ascii="Times New Roman" w:hAnsi="Times New Roman"/>
                <w:b w:val="0"/>
                <w:sz w:val="24"/>
                <w:szCs w:val="24"/>
              </w:rPr>
              <w:t>ажной задачей юридической психологии в рамках проведения</w:t>
            </w:r>
            <w:r w:rsidRPr="00BA1798">
              <w:rPr>
                <w:rStyle w:val="af6"/>
                <w:rFonts w:ascii="Times New Roman" w:hAnsi="Times New Roman"/>
                <w:sz w:val="24"/>
                <w:szCs w:val="24"/>
              </w:rPr>
              <w:t xml:space="preserve"> </w:t>
            </w:r>
            <w:r w:rsidRPr="00BA1798">
              <w:rPr>
                <w:rFonts w:ascii="Times New Roman" w:hAnsi="Times New Roman"/>
                <w:sz w:val="24"/>
                <w:szCs w:val="24"/>
              </w:rPr>
              <w:t>расследований</w:t>
            </w:r>
            <w:r w:rsidRPr="00BA1798">
              <w:rPr>
                <w:rStyle w:val="af6"/>
                <w:rFonts w:ascii="Times New Roman" w:hAnsi="Times New Roman"/>
                <w:sz w:val="24"/>
                <w:szCs w:val="24"/>
              </w:rPr>
              <w:t>?</w:t>
            </w:r>
          </w:p>
          <w:p w14:paraId="45B9C946" w14:textId="77777777" w:rsidR="00321DA8" w:rsidRPr="00321DA8" w:rsidRDefault="00321DA8" w:rsidP="00BA1798">
            <w:pPr>
              <w:pStyle w:val="af5"/>
              <w:numPr>
                <w:ilvl w:val="0"/>
                <w:numId w:val="15"/>
              </w:numPr>
              <w:shd w:val="clear" w:color="auto" w:fill="FFFFFF"/>
              <w:spacing w:before="0" w:beforeAutospacing="0"/>
              <w:ind w:left="481" w:hanging="481"/>
              <w:jc w:val="both"/>
              <w:rPr>
                <w:bCs/>
              </w:rPr>
            </w:pPr>
            <w:r w:rsidRPr="00321DA8">
              <w:rPr>
                <w:bCs/>
              </w:rPr>
              <w:t>раскрытие специфики психического поведения и состояния различных субъектов правовых отношений в конкретной ситуации;</w:t>
            </w:r>
          </w:p>
          <w:p w14:paraId="036B5C1F" w14:textId="77777777" w:rsidR="00321DA8" w:rsidRPr="00321DA8" w:rsidRDefault="00321DA8" w:rsidP="00BA1798">
            <w:pPr>
              <w:pStyle w:val="af5"/>
              <w:numPr>
                <w:ilvl w:val="0"/>
                <w:numId w:val="15"/>
              </w:numPr>
              <w:shd w:val="clear" w:color="auto" w:fill="FFFFFF"/>
              <w:spacing w:before="0" w:beforeAutospacing="0"/>
              <w:ind w:left="481" w:hanging="481"/>
              <w:jc w:val="both"/>
              <w:rPr>
                <w:bCs/>
              </w:rPr>
            </w:pPr>
            <w:r w:rsidRPr="00321DA8">
              <w:rPr>
                <w:bCs/>
              </w:rPr>
              <w:t>выработка рекомендаций по стабилизации межличностных отношений в семье;</w:t>
            </w:r>
          </w:p>
          <w:p w14:paraId="48B9D4FF" w14:textId="77777777" w:rsidR="00321DA8" w:rsidRPr="00321DA8" w:rsidRDefault="00321DA8" w:rsidP="00BA1798">
            <w:pPr>
              <w:pStyle w:val="af5"/>
              <w:numPr>
                <w:ilvl w:val="0"/>
                <w:numId w:val="15"/>
              </w:numPr>
              <w:shd w:val="clear" w:color="auto" w:fill="FFFFFF"/>
              <w:spacing w:before="0" w:beforeAutospacing="0"/>
              <w:ind w:left="481" w:hanging="481"/>
              <w:jc w:val="both"/>
              <w:rPr>
                <w:bCs/>
              </w:rPr>
            </w:pPr>
            <w:r w:rsidRPr="00321DA8">
              <w:rPr>
                <w:bCs/>
              </w:rPr>
              <w:t>назначение курса психотерапии для лиц, имеющих детскую психологическую травму</w:t>
            </w:r>
          </w:p>
          <w:p w14:paraId="7B9477F7" w14:textId="0A8B38AA" w:rsidR="00A16DCF" w:rsidRPr="00321DA8" w:rsidRDefault="00321DA8" w:rsidP="00BA1798">
            <w:pPr>
              <w:pStyle w:val="af5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</w:pPr>
            <w:r w:rsidRPr="00321DA8">
              <w:rPr>
                <w:bCs/>
              </w:rPr>
              <w:t>формирование условий по стабилизации межличностных отношений в семье</w:t>
            </w:r>
          </w:p>
        </w:tc>
        <w:tc>
          <w:tcPr>
            <w:tcW w:w="1010" w:type="dxa"/>
          </w:tcPr>
          <w:p w14:paraId="09CB3E69" w14:textId="0561F83F" w:rsidR="00A16DCF" w:rsidRDefault="00321DA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061D0295" w14:textId="77777777" w:rsidTr="00DA0168">
        <w:tc>
          <w:tcPr>
            <w:tcW w:w="966" w:type="dxa"/>
          </w:tcPr>
          <w:p w14:paraId="2F43844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C36FCD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748EF53C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BD15655" w14:textId="77777777" w:rsidR="00321DA8" w:rsidRPr="00BA1798" w:rsidRDefault="00321DA8" w:rsidP="00BA179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color w:val="212529"/>
              </w:rPr>
            </w:pPr>
            <w:r w:rsidRPr="00BA1798">
              <w:t xml:space="preserve">Укажите </w:t>
            </w:r>
            <w:r w:rsidRPr="00BA1798">
              <w:rPr>
                <w:b/>
              </w:rPr>
              <w:t>п</w:t>
            </w:r>
            <w:r w:rsidRPr="00BA1798">
              <w:rPr>
                <w:rStyle w:val="af6"/>
                <w:b w:val="0"/>
              </w:rPr>
              <w:t>ринцип юридической психологии, состоящий в некой связи явлений, в которой одно из них проистекает из другого при проведении следственных действий?</w:t>
            </w:r>
          </w:p>
          <w:p w14:paraId="58E9ED38" w14:textId="77777777" w:rsidR="00321DA8" w:rsidRPr="00321DA8" w:rsidRDefault="00321DA8" w:rsidP="00BA1798">
            <w:pPr>
              <w:pStyle w:val="af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321DA8">
              <w:rPr>
                <w:bCs/>
                <w:color w:val="212529"/>
              </w:rPr>
              <w:t>причинности;</w:t>
            </w:r>
          </w:p>
          <w:p w14:paraId="213E5E61" w14:textId="77777777" w:rsidR="00321DA8" w:rsidRPr="00321DA8" w:rsidRDefault="00321DA8" w:rsidP="00BA1798">
            <w:pPr>
              <w:pStyle w:val="af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321DA8">
              <w:rPr>
                <w:bCs/>
                <w:color w:val="212529"/>
              </w:rPr>
              <w:t>историзма;</w:t>
            </w:r>
          </w:p>
          <w:p w14:paraId="70B76B54" w14:textId="77777777" w:rsidR="00321DA8" w:rsidRPr="00321DA8" w:rsidRDefault="00321DA8" w:rsidP="00BA1798">
            <w:pPr>
              <w:pStyle w:val="af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321DA8">
              <w:rPr>
                <w:bCs/>
                <w:color w:val="212529"/>
              </w:rPr>
              <w:t>гуманизма</w:t>
            </w:r>
          </w:p>
          <w:p w14:paraId="4A88B040" w14:textId="2F319E89" w:rsidR="00A16DCF" w:rsidRPr="00321DA8" w:rsidRDefault="00321DA8" w:rsidP="00BA1798">
            <w:pPr>
              <w:pStyle w:val="af5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 w:rsidRPr="00321DA8">
              <w:rPr>
                <w:bCs/>
                <w:color w:val="212529"/>
              </w:rPr>
              <w:lastRenderedPageBreak/>
              <w:t>объективизма</w:t>
            </w:r>
          </w:p>
        </w:tc>
        <w:tc>
          <w:tcPr>
            <w:tcW w:w="1010" w:type="dxa"/>
          </w:tcPr>
          <w:p w14:paraId="78DE6030" w14:textId="1851251D" w:rsidR="00A16DCF" w:rsidRDefault="002545D3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16DCF" w14:paraId="395AE572" w14:textId="77777777" w:rsidTr="00DA0168">
        <w:tc>
          <w:tcPr>
            <w:tcW w:w="966" w:type="dxa"/>
          </w:tcPr>
          <w:p w14:paraId="21F8CC6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</w:t>
            </w:r>
          </w:p>
          <w:p w14:paraId="60C6165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A548ED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</w:tcPr>
          <w:p w14:paraId="08F838D4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6" w:name="_Hlk109728668"/>
            <w:bookmarkStart w:id="7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6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7"/>
          </w:p>
          <w:p w14:paraId="2FF6D587" w14:textId="77777777" w:rsidR="00321DA8" w:rsidRPr="00BA1798" w:rsidRDefault="00321DA8" w:rsidP="00BA179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BA1798">
              <w:rPr>
                <w:rStyle w:val="af6"/>
                <w:b w:val="0"/>
              </w:rPr>
              <w:t>В чем заключается такой метод исследования в юридической психологии как экспертная оценка, в том числе связанный с проведением процессуальных действий?</w:t>
            </w:r>
          </w:p>
          <w:p w14:paraId="2B6A6FF7" w14:textId="29AFA3C2" w:rsidR="00321DA8" w:rsidRPr="00321DA8" w:rsidRDefault="00BA1798" w:rsidP="00BA1798">
            <w:pPr>
              <w:pStyle w:val="af5"/>
              <w:numPr>
                <w:ilvl w:val="0"/>
                <w:numId w:val="16"/>
              </w:numPr>
              <w:shd w:val="clear" w:color="auto" w:fill="FFFFFF"/>
              <w:tabs>
                <w:tab w:val="left" w:pos="481"/>
              </w:tabs>
              <w:spacing w:before="0" w:beforeAutospacing="0" w:after="0" w:afterAutospacing="0"/>
              <w:ind w:left="481" w:hanging="481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321DA8" w:rsidRPr="00321DA8">
              <w:rPr>
                <w:bCs/>
              </w:rPr>
              <w:t xml:space="preserve"> получении информации о каком-либо человеке от лиц, которые способны компетентно и максимально объективно его охарактеризовать;</w:t>
            </w:r>
          </w:p>
          <w:p w14:paraId="2D561AFE" w14:textId="30EDBAFE" w:rsidR="00321DA8" w:rsidRPr="00321DA8" w:rsidRDefault="00BA1798" w:rsidP="00BA1798">
            <w:pPr>
              <w:pStyle w:val="af5"/>
              <w:numPr>
                <w:ilvl w:val="0"/>
                <w:numId w:val="16"/>
              </w:numPr>
              <w:shd w:val="clear" w:color="auto" w:fill="FFFFFF"/>
              <w:tabs>
                <w:tab w:val="left" w:pos="481"/>
              </w:tabs>
              <w:spacing w:before="0" w:beforeAutospacing="0" w:after="0" w:afterAutospacing="0"/>
              <w:ind w:left="481" w:hanging="481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321DA8" w:rsidRPr="00321DA8">
              <w:rPr>
                <w:bCs/>
              </w:rPr>
              <w:t xml:space="preserve"> изучении личностных характеристик на основе результатов тестов, заданий или ответов на вопросы;</w:t>
            </w:r>
          </w:p>
          <w:p w14:paraId="5B5647F5" w14:textId="617F3412" w:rsidR="00321DA8" w:rsidRPr="00321DA8" w:rsidRDefault="00BA1798" w:rsidP="00BA1798">
            <w:pPr>
              <w:pStyle w:val="af5"/>
              <w:numPr>
                <w:ilvl w:val="0"/>
                <w:numId w:val="16"/>
              </w:numPr>
              <w:shd w:val="clear" w:color="auto" w:fill="FFFFFF"/>
              <w:tabs>
                <w:tab w:val="left" w:pos="481"/>
              </w:tabs>
              <w:spacing w:before="0" w:beforeAutospacing="0" w:after="0" w:afterAutospacing="0"/>
              <w:ind w:left="481" w:hanging="481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321DA8" w:rsidRPr="00321DA8">
              <w:rPr>
                <w:bCs/>
              </w:rPr>
              <w:t xml:space="preserve"> собирании фактов по искусственно созданным условиям, которые порождают именно те проявления психики, которые подлежат изучению</w:t>
            </w:r>
            <w:r>
              <w:rPr>
                <w:bCs/>
              </w:rPr>
              <w:t>;</w:t>
            </w:r>
          </w:p>
          <w:p w14:paraId="76FB91CA" w14:textId="6731EFDB" w:rsidR="00A16DCF" w:rsidRPr="00321DA8" w:rsidRDefault="00BA1798" w:rsidP="00BA1798">
            <w:pPr>
              <w:pStyle w:val="a3"/>
              <w:numPr>
                <w:ilvl w:val="0"/>
                <w:numId w:val="16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21DA8" w:rsidRPr="00321DA8">
              <w:rPr>
                <w:rFonts w:ascii="Times New Roman" w:hAnsi="Times New Roman"/>
                <w:bCs/>
                <w:sz w:val="24"/>
                <w:szCs w:val="24"/>
              </w:rPr>
              <w:t>нализ результатов деятельности</w:t>
            </w:r>
          </w:p>
        </w:tc>
        <w:tc>
          <w:tcPr>
            <w:tcW w:w="1010" w:type="dxa"/>
          </w:tcPr>
          <w:p w14:paraId="2C14E9D2" w14:textId="344B1B08" w:rsidR="00A16DCF" w:rsidRDefault="00321DA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64695496" w14:textId="77777777" w:rsidTr="00DA016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211D2E" w14:textId="294A0B47" w:rsidR="00A16DCF" w:rsidRPr="009D0B4A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346899"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Психические процессы, свойства и состояния в сфере права</w:t>
            </w:r>
          </w:p>
        </w:tc>
      </w:tr>
      <w:tr w:rsidR="00A16DCF" w14:paraId="431A2CF9" w14:textId="77777777" w:rsidTr="00DA0168">
        <w:tc>
          <w:tcPr>
            <w:tcW w:w="966" w:type="dxa"/>
          </w:tcPr>
          <w:p w14:paraId="37DEE778" w14:textId="35A1BC4D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D62AC6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4D7DB687" w14:textId="5ACA3110" w:rsidR="00A16DCF" w:rsidRPr="009D0B4A" w:rsidRDefault="00BA1798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924BF38" w14:textId="4046A0ED" w:rsidR="00321DA8" w:rsidRPr="00BA1798" w:rsidRDefault="00BA1798" w:rsidP="00BA17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21DA8" w:rsidRPr="00BA1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акова ц</w:t>
            </w:r>
            <w:r w:rsidR="00321DA8" w:rsidRPr="00BA1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 методов воздействия в юридической психологии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321DA8" w:rsidRPr="00BA1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имеющи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321DA8" w:rsidRPr="00BA1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связь с проведением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процессуальных действий?</w:t>
            </w:r>
          </w:p>
          <w:p w14:paraId="51C88708" w14:textId="6F685E8D" w:rsidR="00321DA8" w:rsidRPr="009D0B4A" w:rsidRDefault="00321DA8" w:rsidP="00BA1798">
            <w:pPr>
              <w:numPr>
                <w:ilvl w:val="0"/>
                <w:numId w:val="34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изменение психических харак</w:t>
            </w:r>
            <w:r w:rsidR="00BA1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теристик или поведения человека;</w:t>
            </w:r>
          </w:p>
          <w:p w14:paraId="14F126E2" w14:textId="77777777" w:rsidR="00321DA8" w:rsidRPr="009D0B4A" w:rsidRDefault="00321DA8" w:rsidP="00BA1798">
            <w:pPr>
              <w:numPr>
                <w:ilvl w:val="0"/>
                <w:numId w:val="34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установление истины в уголовном или гражданском судопроизводстве;</w:t>
            </w:r>
          </w:p>
          <w:p w14:paraId="026D71F0" w14:textId="28D2A2D5" w:rsidR="00321DA8" w:rsidRPr="009D0B4A" w:rsidRDefault="00321DA8" w:rsidP="00BA1798">
            <w:pPr>
              <w:numPr>
                <w:ilvl w:val="0"/>
                <w:numId w:val="34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склонение лиц</w:t>
            </w:r>
            <w:r w:rsidR="00BA1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к даче определенных показаний;</w:t>
            </w:r>
          </w:p>
          <w:p w14:paraId="2097802C" w14:textId="4EEFC182" w:rsidR="00A16DCF" w:rsidRPr="00BA1798" w:rsidRDefault="00321DA8" w:rsidP="00BA1798">
            <w:pPr>
              <w:widowControl w:val="0"/>
              <w:numPr>
                <w:ilvl w:val="0"/>
                <w:numId w:val="3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D0B4A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склонение </w:t>
            </w:r>
            <w:r w:rsidRPr="009D0B4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лица к признанию какой-либо вины </w:t>
            </w:r>
          </w:p>
        </w:tc>
        <w:tc>
          <w:tcPr>
            <w:tcW w:w="1010" w:type="dxa"/>
          </w:tcPr>
          <w:p w14:paraId="6F1CE8C1" w14:textId="24D2CBF0" w:rsidR="00A16DCF" w:rsidRDefault="00321DA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5B575CEE" w14:textId="77777777" w:rsidTr="00DA0168">
        <w:tc>
          <w:tcPr>
            <w:tcW w:w="966" w:type="dxa"/>
          </w:tcPr>
          <w:p w14:paraId="5E3C25D8" w14:textId="586E9CA6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484C4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4623F34" w14:textId="77777777" w:rsidR="00A16DCF" w:rsidRPr="0089049F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294840E" w14:textId="0E1AEDD0" w:rsidR="00321DA8" w:rsidRPr="00BA1798" w:rsidRDefault="00BA1798" w:rsidP="00BA179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>
              <w:t>П</w:t>
            </w:r>
            <w:r w:rsidR="00321DA8" w:rsidRPr="00BA1798">
              <w:rPr>
                <w:rStyle w:val="af6"/>
                <w:b w:val="0"/>
                <w:color w:val="212529"/>
              </w:rPr>
              <w:t>римером применения какого метода изучения личности в юридической психологии является анализ почерка</w:t>
            </w:r>
            <w:r w:rsidR="00321DA8" w:rsidRPr="00BA1798">
              <w:rPr>
                <w:rStyle w:val="af6"/>
                <w:b w:val="0"/>
              </w:rPr>
              <w:t xml:space="preserve"> при проведении следственных действий</w:t>
            </w:r>
            <w:r w:rsidR="00321DA8" w:rsidRPr="00BA1798">
              <w:rPr>
                <w:rStyle w:val="af6"/>
                <w:b w:val="0"/>
                <w:color w:val="212529"/>
              </w:rPr>
              <w:t>?</w:t>
            </w:r>
          </w:p>
          <w:p w14:paraId="569AE0C8" w14:textId="4D8576B7" w:rsidR="00321DA8" w:rsidRPr="00321DA8" w:rsidRDefault="00BA1798" w:rsidP="00BA1798">
            <w:pPr>
              <w:pStyle w:val="af5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м</w:t>
            </w:r>
            <w:r w:rsidR="00321DA8" w:rsidRPr="00321DA8">
              <w:rPr>
                <w:bCs/>
                <w:color w:val="212529"/>
              </w:rPr>
              <w:t>етод исследования продуктов и результатов человеческой деятельности;</w:t>
            </w:r>
          </w:p>
          <w:p w14:paraId="0EAE2E61" w14:textId="6EC2B891" w:rsidR="00321DA8" w:rsidRPr="00321DA8" w:rsidRDefault="00BA1798" w:rsidP="00BA1798">
            <w:pPr>
              <w:pStyle w:val="af5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м</w:t>
            </w:r>
            <w:r w:rsidR="00321DA8" w:rsidRPr="00321DA8">
              <w:rPr>
                <w:bCs/>
                <w:color w:val="212529"/>
              </w:rPr>
              <w:t>етод экспертных оценок;</w:t>
            </w:r>
          </w:p>
          <w:p w14:paraId="4B35EAEC" w14:textId="52CEB97B" w:rsidR="00321DA8" w:rsidRPr="00321DA8" w:rsidRDefault="00BA1798" w:rsidP="00BA1798">
            <w:pPr>
              <w:pStyle w:val="af5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метод</w:t>
            </w:r>
            <w:r w:rsidR="00321DA8" w:rsidRPr="00321DA8">
              <w:rPr>
                <w:bCs/>
                <w:color w:val="212529"/>
              </w:rPr>
              <w:t xml:space="preserve"> эксперимента</w:t>
            </w:r>
            <w:r>
              <w:rPr>
                <w:bCs/>
                <w:color w:val="212529"/>
              </w:rPr>
              <w:t>;</w:t>
            </w:r>
          </w:p>
          <w:p w14:paraId="3452B81A" w14:textId="5523C77A" w:rsidR="00A16DCF" w:rsidRPr="00321DA8" w:rsidRDefault="00BA1798" w:rsidP="00BA1798">
            <w:pPr>
              <w:pStyle w:val="af5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>
              <w:rPr>
                <w:bCs/>
                <w:color w:val="212529"/>
              </w:rPr>
              <w:t>м</w:t>
            </w:r>
            <w:r w:rsidR="00321DA8" w:rsidRPr="00321DA8">
              <w:rPr>
                <w:bCs/>
                <w:color w:val="212529"/>
              </w:rPr>
              <w:t>етод сравнения</w:t>
            </w:r>
          </w:p>
        </w:tc>
        <w:tc>
          <w:tcPr>
            <w:tcW w:w="1010" w:type="dxa"/>
          </w:tcPr>
          <w:p w14:paraId="646D976F" w14:textId="6B2A1B7D" w:rsidR="00A16DCF" w:rsidRDefault="00321DA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4C94AE89" w14:textId="77777777" w:rsidTr="00DA0168">
        <w:tc>
          <w:tcPr>
            <w:tcW w:w="966" w:type="dxa"/>
          </w:tcPr>
          <w:p w14:paraId="41950DF9" w14:textId="0F221733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E45D86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288CDF09" w14:textId="77777777" w:rsidR="00A16DCF" w:rsidRPr="006C5E6E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2B14193B" w14:textId="77777777" w:rsidR="00EC5FFF" w:rsidRPr="00BA1798" w:rsidRDefault="00EC5FFF" w:rsidP="00BA179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BA179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К структурным элементам современной юридической психологии относятся:</w:t>
            </w:r>
          </w:p>
          <w:p w14:paraId="3D18C8F8" w14:textId="77777777" w:rsidR="00EC5FFF" w:rsidRPr="00EC5FFF" w:rsidRDefault="00EC5FFF" w:rsidP="00BA1798">
            <w:pPr>
              <w:numPr>
                <w:ilvl w:val="0"/>
                <w:numId w:val="35"/>
              </w:numPr>
              <w:shd w:val="clear" w:color="auto" w:fill="FFFFFF"/>
              <w:ind w:left="482" w:hanging="482"/>
              <w:jc w:val="both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</w:pPr>
            <w:r w:rsidRPr="00EC5FF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общая и особенная части;</w:t>
            </w:r>
          </w:p>
          <w:p w14:paraId="7AE2B871" w14:textId="77777777" w:rsidR="00EC5FFF" w:rsidRPr="00EC5FFF" w:rsidRDefault="00EC5FFF" w:rsidP="00BA1798">
            <w:pPr>
              <w:numPr>
                <w:ilvl w:val="0"/>
                <w:numId w:val="35"/>
              </w:numPr>
              <w:shd w:val="clear" w:color="auto" w:fill="FFFFFF"/>
              <w:ind w:left="482" w:hanging="482"/>
              <w:jc w:val="both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</w:pPr>
            <w:r w:rsidRPr="00EC5FF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психология гражданского процесса и психология уголовного процесса;</w:t>
            </w:r>
          </w:p>
          <w:p w14:paraId="66CACBE6" w14:textId="3B32E198" w:rsidR="00EC5FFF" w:rsidRPr="00EC5FFF" w:rsidRDefault="00EC5FFF" w:rsidP="00BA1798">
            <w:pPr>
              <w:numPr>
                <w:ilvl w:val="0"/>
                <w:numId w:val="35"/>
              </w:numPr>
              <w:shd w:val="clear" w:color="auto" w:fill="FFFFFF"/>
              <w:ind w:left="482" w:hanging="482"/>
              <w:jc w:val="both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</w:pPr>
            <w:r w:rsidRPr="00EC5FF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введение, основная часть и заключение</w:t>
            </w:r>
            <w:r w:rsidR="00BA179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;</w:t>
            </w:r>
          </w:p>
          <w:p w14:paraId="490F2445" w14:textId="7CEBA634" w:rsidR="00A16DCF" w:rsidRPr="00BA1798" w:rsidRDefault="00EC5FFF" w:rsidP="00BA1798">
            <w:pPr>
              <w:numPr>
                <w:ilvl w:val="0"/>
                <w:numId w:val="35"/>
              </w:numPr>
              <w:shd w:val="clear" w:color="auto" w:fill="FFFFFF"/>
              <w:ind w:left="482" w:hanging="482"/>
              <w:jc w:val="both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</w:pPr>
            <w:r w:rsidRPr="00EC5FF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все ответы верны</w:t>
            </w:r>
          </w:p>
        </w:tc>
        <w:tc>
          <w:tcPr>
            <w:tcW w:w="1010" w:type="dxa"/>
          </w:tcPr>
          <w:p w14:paraId="64EF54CA" w14:textId="51AA935F" w:rsidR="00A16DCF" w:rsidRDefault="00EC5FF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23193F1F" w14:textId="77777777" w:rsidTr="00DA016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F89FD9" w14:textId="0FAC59E7" w:rsidR="00A16DCF" w:rsidRPr="009D0B4A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346899"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Актуальные проблемы правовой и превентивной психологии</w:t>
            </w:r>
          </w:p>
        </w:tc>
      </w:tr>
      <w:tr w:rsidR="00A16DCF" w14:paraId="3CDC01CC" w14:textId="77777777" w:rsidTr="00DA0168">
        <w:tc>
          <w:tcPr>
            <w:tcW w:w="966" w:type="dxa"/>
          </w:tcPr>
          <w:p w14:paraId="1A974255" w14:textId="2ECF618D" w:rsidR="00A16DCF" w:rsidRPr="009D0B4A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B4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7D887F4" w14:textId="77777777" w:rsidR="00A16DCF" w:rsidRPr="009D0B4A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0B4A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08E463A7" w14:textId="77777777" w:rsidR="00A16DCF" w:rsidRPr="009D0B4A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D0B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0D05561" w14:textId="5C877C7B" w:rsidR="00ED6F2D" w:rsidRPr="00BA1798" w:rsidRDefault="00ED6F2D" w:rsidP="00BA179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BA1798">
              <w:rPr>
                <w:rStyle w:val="af6"/>
                <w:b w:val="0"/>
              </w:rPr>
              <w:t xml:space="preserve">Предметом какой из отраслей юридической психологии являются закономерности и механизмы проявления психики </w:t>
            </w:r>
            <w:proofErr w:type="gramStart"/>
            <w:r w:rsidRPr="00BA1798">
              <w:rPr>
                <w:rStyle w:val="af6"/>
                <w:b w:val="0"/>
              </w:rPr>
              <w:t>отдельных</w:t>
            </w:r>
            <w:r w:rsidR="004D5360">
              <w:rPr>
                <w:rStyle w:val="af6"/>
                <w:b w:val="0"/>
              </w:rPr>
              <w:t xml:space="preserve"> </w:t>
            </w:r>
            <w:r w:rsidRPr="00BA1798">
              <w:rPr>
                <w:rStyle w:val="af6"/>
                <w:b w:val="0"/>
              </w:rPr>
              <w:t>категорий</w:t>
            </w:r>
            <w:proofErr w:type="gramEnd"/>
            <w:r w:rsidRPr="00BA1798">
              <w:rPr>
                <w:rStyle w:val="af6"/>
                <w:b w:val="0"/>
              </w:rPr>
              <w:t xml:space="preserve"> осужденных?</w:t>
            </w:r>
          </w:p>
          <w:p w14:paraId="73683F34" w14:textId="692673E4" w:rsidR="00ED6F2D" w:rsidRPr="009D0B4A" w:rsidRDefault="004D5360" w:rsidP="00616056">
            <w:pPr>
              <w:pStyle w:val="af5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п</w:t>
            </w:r>
            <w:r w:rsidR="00ED6F2D" w:rsidRPr="009D0B4A">
              <w:rPr>
                <w:bCs/>
              </w:rPr>
              <w:t>енитенциарн</w:t>
            </w:r>
            <w:r>
              <w:rPr>
                <w:bCs/>
              </w:rPr>
              <w:t>ая</w:t>
            </w:r>
            <w:r w:rsidR="00ED6F2D" w:rsidRPr="009D0B4A">
              <w:rPr>
                <w:bCs/>
              </w:rPr>
              <w:t>;</w:t>
            </w:r>
          </w:p>
          <w:p w14:paraId="014DAD59" w14:textId="14CEA4F8" w:rsidR="00ED6F2D" w:rsidRPr="009D0B4A" w:rsidRDefault="004D5360" w:rsidP="00616056">
            <w:pPr>
              <w:pStyle w:val="af5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с</w:t>
            </w:r>
            <w:r w:rsidR="00ED6F2D" w:rsidRPr="009D0B4A">
              <w:rPr>
                <w:bCs/>
              </w:rPr>
              <w:t>удебн</w:t>
            </w:r>
            <w:r>
              <w:rPr>
                <w:bCs/>
              </w:rPr>
              <w:t>ая</w:t>
            </w:r>
            <w:r w:rsidR="00ED6F2D" w:rsidRPr="009D0B4A">
              <w:rPr>
                <w:bCs/>
              </w:rPr>
              <w:t>;</w:t>
            </w:r>
          </w:p>
          <w:p w14:paraId="1BFFE1C3" w14:textId="5AF2150E" w:rsidR="00ED6F2D" w:rsidRPr="009D0B4A" w:rsidRDefault="004D5360" w:rsidP="00616056">
            <w:pPr>
              <w:pStyle w:val="af5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</w:pPr>
            <w:r>
              <w:t>п</w:t>
            </w:r>
            <w:r w:rsidR="00ED6F2D" w:rsidRPr="009D0B4A">
              <w:t>равов</w:t>
            </w:r>
            <w:r>
              <w:t>ая;</w:t>
            </w:r>
          </w:p>
          <w:p w14:paraId="24AAD825" w14:textId="5F395A69" w:rsidR="00A16DCF" w:rsidRPr="009D0B4A" w:rsidRDefault="004D5360" w:rsidP="00616056">
            <w:pPr>
              <w:pStyle w:val="af5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</w:pPr>
            <w:r>
              <w:t>в</w:t>
            </w:r>
            <w:r w:rsidR="00ED6F2D" w:rsidRPr="009D0B4A">
              <w:t>се ответы верны</w:t>
            </w:r>
          </w:p>
        </w:tc>
        <w:tc>
          <w:tcPr>
            <w:tcW w:w="1010" w:type="dxa"/>
          </w:tcPr>
          <w:p w14:paraId="4932CC7F" w14:textId="147424EA" w:rsidR="00A16DCF" w:rsidRDefault="00ED6F2D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769D7FB0" w14:textId="77777777" w:rsidTr="00DA0168">
        <w:tc>
          <w:tcPr>
            <w:tcW w:w="966" w:type="dxa"/>
          </w:tcPr>
          <w:p w14:paraId="5F3DCAE5" w14:textId="3933F0DA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09DA09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1A267BD4" w14:textId="77777777" w:rsidR="00A16DCF" w:rsidRPr="004F4A1C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B15F7FD" w14:textId="77777777" w:rsidR="00ED6F2D" w:rsidRPr="004D5360" w:rsidRDefault="00ED6F2D" w:rsidP="004D5360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4D5360">
              <w:rPr>
                <w:rStyle w:val="af6"/>
                <w:b w:val="0"/>
              </w:rPr>
              <w:t>В чем состоит методологическая особенность юридической психологии и ее отличие от собственно правовых наук?</w:t>
            </w:r>
          </w:p>
          <w:p w14:paraId="44D7A423" w14:textId="166CF04E" w:rsidR="00ED6F2D" w:rsidRPr="004F4A1C" w:rsidRDefault="004D5360" w:rsidP="004D5360">
            <w:pPr>
              <w:pStyle w:val="af5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  <w:rPr>
                <w:bCs/>
              </w:rPr>
            </w:pPr>
            <w:r>
              <w:rPr>
                <w:bCs/>
              </w:rPr>
              <w:lastRenderedPageBreak/>
              <w:t>ю</w:t>
            </w:r>
            <w:r w:rsidR="00ED6F2D" w:rsidRPr="004F4A1C">
              <w:rPr>
                <w:bCs/>
              </w:rPr>
              <w:t>ридическая психология изучает, в первую очередь, личность человека, а право – его характеристики как субъекта конкретного правоотношения;</w:t>
            </w:r>
          </w:p>
          <w:p w14:paraId="1FC0BD0A" w14:textId="7C80A97C" w:rsidR="00ED6F2D" w:rsidRPr="004F4A1C" w:rsidRDefault="004D5360" w:rsidP="004D5360">
            <w:pPr>
              <w:pStyle w:val="af5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</w:pPr>
            <w:r>
              <w:rPr>
                <w:bCs/>
              </w:rPr>
              <w:t>ю</w:t>
            </w:r>
            <w:r w:rsidR="00ED6F2D" w:rsidRPr="004F4A1C">
              <w:rPr>
                <w:bCs/>
              </w:rPr>
              <w:t>ридическая психология имеет отношение</w:t>
            </w:r>
            <w:r w:rsidR="00ED6F2D" w:rsidRPr="004F4A1C">
              <w:t xml:space="preserve"> только к самому субъекту преступления, а право рассматривает и других участников правоотношения;</w:t>
            </w:r>
          </w:p>
          <w:p w14:paraId="4020F8CE" w14:textId="6B432D34" w:rsidR="00ED6F2D" w:rsidRPr="004F4A1C" w:rsidRDefault="004D5360" w:rsidP="004D5360">
            <w:pPr>
              <w:pStyle w:val="af5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</w:pPr>
            <w:r>
              <w:t>ю</w:t>
            </w:r>
            <w:r w:rsidR="00ED6F2D" w:rsidRPr="004F4A1C">
              <w:t>ридическая психология использует только отраслевые методы, а право – еще и общенаучные</w:t>
            </w:r>
          </w:p>
          <w:p w14:paraId="3F1C3657" w14:textId="037BED9B" w:rsidR="00A16DCF" w:rsidRPr="004F4A1C" w:rsidRDefault="004D5360" w:rsidP="004D5360">
            <w:pPr>
              <w:pStyle w:val="af5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</w:pPr>
            <w:r>
              <w:t>ю</w:t>
            </w:r>
            <w:r w:rsidR="00ED6F2D" w:rsidRPr="004F4A1C">
              <w:t xml:space="preserve">ридическая психология может отдельно рассматривать объект и </w:t>
            </w:r>
            <w:proofErr w:type="spellStart"/>
            <w:r w:rsidR="00ED6F2D" w:rsidRPr="004F4A1C">
              <w:t>субъкт</w:t>
            </w:r>
            <w:proofErr w:type="spellEnd"/>
            <w:r w:rsidR="00ED6F2D" w:rsidRPr="004F4A1C">
              <w:t xml:space="preserve"> преступления, а право нет.</w:t>
            </w:r>
          </w:p>
        </w:tc>
        <w:tc>
          <w:tcPr>
            <w:tcW w:w="1010" w:type="dxa"/>
          </w:tcPr>
          <w:p w14:paraId="385D83FE" w14:textId="4DAEBE10" w:rsidR="00A16DCF" w:rsidRDefault="00ED6F2D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16DCF" w14:paraId="0EBA91B9" w14:textId="77777777" w:rsidTr="00DA0168">
        <w:tc>
          <w:tcPr>
            <w:tcW w:w="966" w:type="dxa"/>
          </w:tcPr>
          <w:p w14:paraId="133869AB" w14:textId="0C97FF9A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63A79C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C5F552F" w14:textId="77777777" w:rsidR="00A16DCF" w:rsidRPr="004F4A1C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4A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E94588A" w14:textId="77777777" w:rsidR="00ED6F2D" w:rsidRPr="004D5360" w:rsidRDefault="00ED6F2D" w:rsidP="004D5360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4D5360">
              <w:t>Что означает выражение «</w:t>
            </w:r>
            <w:r w:rsidRPr="004D5360">
              <w:rPr>
                <w:rStyle w:val="af6"/>
                <w:b w:val="0"/>
              </w:rPr>
              <w:t>Познать личность в юридической психологии в рамках проведения процессуальных действий»?</w:t>
            </w:r>
          </w:p>
          <w:p w14:paraId="2C1590E8" w14:textId="77777777" w:rsidR="00ED6F2D" w:rsidRPr="004F4A1C" w:rsidRDefault="00ED6F2D" w:rsidP="004D5360">
            <w:pPr>
              <w:pStyle w:val="af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  <w:rPr>
                <w:bCs/>
              </w:rPr>
            </w:pPr>
            <w:r w:rsidRPr="004F4A1C">
              <w:rPr>
                <w:bCs/>
              </w:rPr>
              <w:t>уяснить принципы ее поведения, а также какие задачи она ставит перед собой и какими способами их решает;</w:t>
            </w:r>
          </w:p>
          <w:p w14:paraId="5264E7E7" w14:textId="77777777" w:rsidR="00ED6F2D" w:rsidRPr="004F4A1C" w:rsidRDefault="00ED6F2D" w:rsidP="004D5360">
            <w:pPr>
              <w:pStyle w:val="af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</w:pPr>
            <w:r w:rsidRPr="004F4A1C">
              <w:rPr>
                <w:bCs/>
              </w:rPr>
              <w:t>установить причины и условия, способствующие совершению преступления</w:t>
            </w:r>
            <w:r w:rsidRPr="004F4A1C">
              <w:t xml:space="preserve"> определенным лицом;</w:t>
            </w:r>
          </w:p>
          <w:p w14:paraId="042157AC" w14:textId="061DCAAC" w:rsidR="00ED6F2D" w:rsidRPr="004F4A1C" w:rsidRDefault="00ED6F2D" w:rsidP="004D5360">
            <w:pPr>
              <w:pStyle w:val="af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</w:pPr>
            <w:r w:rsidRPr="004F4A1C">
              <w:t>установить причинно-следственные связи между прошлыми событиями в жизни человека и его нынешним поведением</w:t>
            </w:r>
            <w:r w:rsidR="004D5360">
              <w:t>;</w:t>
            </w:r>
          </w:p>
          <w:p w14:paraId="0B8FD066" w14:textId="7AA04438" w:rsidR="00A16DCF" w:rsidRPr="004F4A1C" w:rsidRDefault="00ED6F2D" w:rsidP="004D5360">
            <w:pPr>
              <w:pStyle w:val="af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</w:pPr>
            <w:r w:rsidRPr="004F4A1C">
              <w:t>установить причинно-следственные связи между прошлыми событиями в жизни человека и спрогнозировать его поведением в будущем</w:t>
            </w:r>
          </w:p>
        </w:tc>
        <w:tc>
          <w:tcPr>
            <w:tcW w:w="1010" w:type="dxa"/>
          </w:tcPr>
          <w:p w14:paraId="273A9D8A" w14:textId="70F73093" w:rsidR="00A16DCF" w:rsidRDefault="00ED6F2D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78DF5848" w14:textId="77777777" w:rsidTr="00DA016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67530D6" w14:textId="0CBB5660" w:rsidR="00A16DCF" w:rsidRPr="00346899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3468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346899" w:rsidRPr="00346899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Психология юридического труда</w:t>
            </w:r>
          </w:p>
        </w:tc>
      </w:tr>
      <w:tr w:rsidR="00A16DCF" w14:paraId="450299C9" w14:textId="77777777" w:rsidTr="00DA0168">
        <w:tc>
          <w:tcPr>
            <w:tcW w:w="966" w:type="dxa"/>
          </w:tcPr>
          <w:p w14:paraId="2B4ABA7E" w14:textId="24122DF5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CE142D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18CD645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DEFB793" w14:textId="32DEC490" w:rsidR="00ED6F2D" w:rsidRPr="004D5360" w:rsidRDefault="004D5360" w:rsidP="004D5360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4D5360">
              <w:t>К</w:t>
            </w:r>
            <w:r w:rsidR="00ED6F2D" w:rsidRPr="004D5360">
              <w:t>ого</w:t>
            </w:r>
            <w:r w:rsidR="00ED6F2D" w:rsidRPr="004D5360">
              <w:rPr>
                <w:b/>
              </w:rPr>
              <w:t xml:space="preserve"> </w:t>
            </w:r>
            <w:r w:rsidR="00ED6F2D" w:rsidRPr="004D5360">
              <w:rPr>
                <w:rStyle w:val="af6"/>
                <w:b w:val="0"/>
                <w:color w:val="212529"/>
              </w:rPr>
              <w:t>принято считать преступной личностью или личностью преступника в юридической психологии</w:t>
            </w:r>
            <w:r w:rsidR="00ED6F2D" w:rsidRPr="004D5360">
              <w:rPr>
                <w:rStyle w:val="af6"/>
                <w:b w:val="0"/>
              </w:rPr>
              <w:t xml:space="preserve"> в рамках проведения процессуальных действий?</w:t>
            </w:r>
          </w:p>
          <w:p w14:paraId="60624EC1" w14:textId="77777777" w:rsidR="00ED6F2D" w:rsidRPr="00ED6F2D" w:rsidRDefault="00ED6F2D" w:rsidP="004D5360">
            <w:pPr>
              <w:pStyle w:val="af5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  <w:rPr>
                <w:bCs/>
                <w:color w:val="212529"/>
              </w:rPr>
            </w:pPr>
            <w:r w:rsidRPr="00ED6F2D">
              <w:rPr>
                <w:bCs/>
                <w:color w:val="212529"/>
              </w:rPr>
              <w:t>набор психологических особенностей лица, которые подвигли его на совершение определенного преступления;</w:t>
            </w:r>
          </w:p>
          <w:p w14:paraId="3674367A" w14:textId="77777777" w:rsidR="00ED6F2D" w:rsidRPr="00ED6F2D" w:rsidRDefault="00ED6F2D" w:rsidP="004D5360">
            <w:pPr>
              <w:pStyle w:val="af5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  <w:rPr>
                <w:bCs/>
                <w:color w:val="212529"/>
              </w:rPr>
            </w:pPr>
            <w:r w:rsidRPr="00ED6F2D">
              <w:rPr>
                <w:bCs/>
                <w:color w:val="212529"/>
              </w:rPr>
              <w:t>лицо, достигшее к моменту совершения им общественно опасного деяния возраста, с которого оно может привлекаться к уголовной ответственности;</w:t>
            </w:r>
          </w:p>
          <w:p w14:paraId="235AC388" w14:textId="344213F1" w:rsidR="00ED6F2D" w:rsidRDefault="00ED6F2D" w:rsidP="004D5360">
            <w:pPr>
              <w:pStyle w:val="af5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  <w:rPr>
                <w:color w:val="212529"/>
              </w:rPr>
            </w:pPr>
            <w:r w:rsidRPr="00ED6F2D">
              <w:rPr>
                <w:bCs/>
                <w:color w:val="212529"/>
              </w:rPr>
              <w:t>такие характеристики человека, которые смягчают либо отягчают совершенное им</w:t>
            </w:r>
            <w:r>
              <w:rPr>
                <w:color w:val="212529"/>
              </w:rPr>
              <w:t xml:space="preserve"> преступление</w:t>
            </w:r>
            <w:r w:rsidR="004D5360">
              <w:rPr>
                <w:color w:val="212529"/>
              </w:rPr>
              <w:t>;</w:t>
            </w:r>
          </w:p>
          <w:p w14:paraId="1D0CA4F2" w14:textId="0407B196" w:rsidR="00A16DCF" w:rsidRPr="00ED6F2D" w:rsidRDefault="004D5360" w:rsidP="004D5360">
            <w:pPr>
              <w:pStyle w:val="af5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81" w:hanging="481"/>
              <w:jc w:val="both"/>
              <w:rPr>
                <w:color w:val="212529"/>
              </w:rPr>
            </w:pPr>
            <w:r>
              <w:rPr>
                <w:color w:val="212529"/>
              </w:rPr>
              <w:t>в</w:t>
            </w:r>
            <w:r w:rsidR="00ED6F2D" w:rsidRPr="0067062F">
              <w:rPr>
                <w:color w:val="212529"/>
              </w:rPr>
              <w:t>се ответы верны</w:t>
            </w:r>
            <w:r>
              <w:rPr>
                <w:color w:val="212529"/>
              </w:rPr>
              <w:t>е</w:t>
            </w:r>
          </w:p>
        </w:tc>
        <w:tc>
          <w:tcPr>
            <w:tcW w:w="1010" w:type="dxa"/>
          </w:tcPr>
          <w:p w14:paraId="0920A911" w14:textId="570022C6" w:rsidR="00A16DCF" w:rsidRDefault="00ED6F2D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601B3D00" w14:textId="77777777" w:rsidTr="00DA0168">
        <w:trPr>
          <w:trHeight w:val="1775"/>
        </w:trPr>
        <w:tc>
          <w:tcPr>
            <w:tcW w:w="966" w:type="dxa"/>
          </w:tcPr>
          <w:p w14:paraId="0FD29F18" w14:textId="25AB708F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E2E24D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6B487D7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AB9AF01" w14:textId="134143C7" w:rsidR="00ED6F2D" w:rsidRPr="004D5360" w:rsidRDefault="00ED6F2D" w:rsidP="004D5360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4D5360">
              <w:rPr>
                <w:bCs/>
                <w:color w:val="212529"/>
              </w:rPr>
              <w:t>Укажите, какое из утверждений</w:t>
            </w:r>
            <w:r w:rsidRPr="004D5360">
              <w:rPr>
                <w:color w:val="212529"/>
              </w:rPr>
              <w:t xml:space="preserve"> </w:t>
            </w:r>
            <w:r w:rsidR="004D5360" w:rsidRPr="004D5360">
              <w:rPr>
                <w:rStyle w:val="af6"/>
                <w:b w:val="0"/>
                <w:color w:val="212529"/>
              </w:rPr>
              <w:t>не является м</w:t>
            </w:r>
            <w:r w:rsidRPr="004D5360">
              <w:rPr>
                <w:rStyle w:val="af6"/>
                <w:b w:val="0"/>
                <w:color w:val="212529"/>
              </w:rPr>
              <w:t>етодом психологического воздействия на личность в юридической психологии при проведении следственных действий?</w:t>
            </w:r>
          </w:p>
          <w:p w14:paraId="207BA1F7" w14:textId="59567439" w:rsidR="00ED6F2D" w:rsidRPr="00ED6F2D" w:rsidRDefault="004D5360" w:rsidP="004D5360">
            <w:pPr>
              <w:pStyle w:val="af5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у</w:t>
            </w:r>
            <w:r w:rsidR="00ED6F2D" w:rsidRPr="00ED6F2D">
              <w:rPr>
                <w:bCs/>
                <w:color w:val="212529"/>
              </w:rPr>
              <w:t>гроза</w:t>
            </w:r>
            <w:r>
              <w:rPr>
                <w:bCs/>
                <w:color w:val="212529"/>
              </w:rPr>
              <w:t>;</w:t>
            </w:r>
          </w:p>
          <w:p w14:paraId="42014A16" w14:textId="694CBEE7" w:rsidR="00ED6F2D" w:rsidRPr="00ED6F2D" w:rsidRDefault="004D5360" w:rsidP="004D5360">
            <w:pPr>
              <w:pStyle w:val="af5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у</w:t>
            </w:r>
            <w:r w:rsidR="00ED6F2D" w:rsidRPr="00ED6F2D">
              <w:rPr>
                <w:bCs/>
                <w:color w:val="212529"/>
              </w:rPr>
              <w:t>беждение</w:t>
            </w:r>
            <w:r>
              <w:rPr>
                <w:bCs/>
                <w:color w:val="212529"/>
              </w:rPr>
              <w:t>;</w:t>
            </w:r>
          </w:p>
          <w:p w14:paraId="4684012A" w14:textId="7C66C3E5" w:rsidR="00ED6F2D" w:rsidRPr="00ED6F2D" w:rsidRDefault="004D5360" w:rsidP="004D5360">
            <w:pPr>
              <w:pStyle w:val="af5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в</w:t>
            </w:r>
            <w:r w:rsidR="00ED6F2D" w:rsidRPr="00ED6F2D">
              <w:rPr>
                <w:bCs/>
                <w:color w:val="212529"/>
              </w:rPr>
              <w:t>нушение</w:t>
            </w:r>
            <w:r>
              <w:rPr>
                <w:bCs/>
                <w:color w:val="212529"/>
              </w:rPr>
              <w:t>;</w:t>
            </w:r>
          </w:p>
          <w:p w14:paraId="7186870F" w14:textId="0441B505" w:rsidR="00A16DCF" w:rsidRPr="00ED6F2D" w:rsidRDefault="004D5360" w:rsidP="004D5360">
            <w:pPr>
              <w:pStyle w:val="af5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>
              <w:rPr>
                <w:color w:val="212529"/>
              </w:rPr>
              <w:t>среди ответов нет правильного</w:t>
            </w:r>
          </w:p>
        </w:tc>
        <w:tc>
          <w:tcPr>
            <w:tcW w:w="1010" w:type="dxa"/>
          </w:tcPr>
          <w:p w14:paraId="50F84927" w14:textId="4E748EAC" w:rsidR="00A16DCF" w:rsidRDefault="00ED6F2D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CA5D40E" w14:textId="77777777" w:rsidTr="00DA0168">
        <w:tc>
          <w:tcPr>
            <w:tcW w:w="966" w:type="dxa"/>
          </w:tcPr>
          <w:p w14:paraId="10000F0E" w14:textId="411521D5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D4E4EB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702DEEDC" w14:textId="77777777" w:rsidR="00A16DCF" w:rsidRPr="004F4A1C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2EFB0C4" w14:textId="77777777" w:rsidR="00ED6F2D" w:rsidRPr="004D5360" w:rsidRDefault="00ED6F2D" w:rsidP="004D5360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4D5360">
              <w:t xml:space="preserve">Укажите </w:t>
            </w:r>
            <w:r w:rsidRPr="004D5360">
              <w:rPr>
                <w:b/>
              </w:rPr>
              <w:t>р</w:t>
            </w:r>
            <w:r w:rsidRPr="004D5360">
              <w:rPr>
                <w:rStyle w:val="af6"/>
                <w:b w:val="0"/>
              </w:rPr>
              <w:t>аздел юридической психологии, который изучает психологические аспекты следственной деятельности?</w:t>
            </w:r>
          </w:p>
          <w:p w14:paraId="105CFF4F" w14:textId="30DB17FF" w:rsidR="00ED6F2D" w:rsidRPr="004F4A1C" w:rsidRDefault="004D5360" w:rsidP="004D5360">
            <w:pPr>
              <w:pStyle w:val="af5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</w:rPr>
            </w:pPr>
            <w:r>
              <w:rPr>
                <w:bCs/>
              </w:rPr>
              <w:t>п</w:t>
            </w:r>
            <w:r w:rsidR="00ED6F2D" w:rsidRPr="004F4A1C">
              <w:rPr>
                <w:bCs/>
              </w:rPr>
              <w:t>сихология уголовного судопроизводства</w:t>
            </w:r>
            <w:r>
              <w:rPr>
                <w:bCs/>
              </w:rPr>
              <w:t>;</w:t>
            </w:r>
          </w:p>
          <w:p w14:paraId="5ABB44B3" w14:textId="371AE89B" w:rsidR="00ED6F2D" w:rsidRPr="004F4A1C" w:rsidRDefault="004D5360" w:rsidP="004D5360">
            <w:pPr>
              <w:pStyle w:val="af5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</w:rPr>
            </w:pPr>
            <w:r>
              <w:rPr>
                <w:bCs/>
              </w:rPr>
              <w:t>к</w:t>
            </w:r>
            <w:r w:rsidR="00ED6F2D" w:rsidRPr="004F4A1C">
              <w:rPr>
                <w:bCs/>
              </w:rPr>
              <w:t>риминальная психология</w:t>
            </w:r>
            <w:r>
              <w:rPr>
                <w:bCs/>
              </w:rPr>
              <w:t>;</w:t>
            </w:r>
          </w:p>
          <w:p w14:paraId="5D478069" w14:textId="4F8B2D58" w:rsidR="00ED6F2D" w:rsidRPr="004F4A1C" w:rsidRDefault="004D5360" w:rsidP="004D5360">
            <w:pPr>
              <w:pStyle w:val="af5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</w:rPr>
            </w:pPr>
            <w:r>
              <w:rPr>
                <w:bCs/>
              </w:rPr>
              <w:t>п</w:t>
            </w:r>
            <w:r w:rsidR="00ED6F2D" w:rsidRPr="004F4A1C">
              <w:rPr>
                <w:bCs/>
              </w:rPr>
              <w:t>сихология исправительной деятельности</w:t>
            </w:r>
            <w:r>
              <w:rPr>
                <w:bCs/>
              </w:rPr>
              <w:t>;</w:t>
            </w:r>
          </w:p>
          <w:p w14:paraId="53982CB6" w14:textId="16A758CE" w:rsidR="00A16DCF" w:rsidRPr="004F4A1C" w:rsidRDefault="004D5360" w:rsidP="004D5360">
            <w:pPr>
              <w:pStyle w:val="af5"/>
              <w:numPr>
                <w:ilvl w:val="0"/>
                <w:numId w:val="23"/>
              </w:numPr>
              <w:shd w:val="clear" w:color="auto" w:fill="FFFFFF"/>
              <w:spacing w:before="0" w:beforeAutospacing="0" w:after="0" w:afterAutospacing="0"/>
              <w:ind w:left="481" w:hanging="481"/>
            </w:pPr>
            <w:r>
              <w:rPr>
                <w:bCs/>
              </w:rPr>
              <w:t>в</w:t>
            </w:r>
            <w:r w:rsidR="00ED6F2D" w:rsidRPr="004F4A1C">
              <w:rPr>
                <w:bCs/>
              </w:rPr>
              <w:t>се ответы верны</w:t>
            </w:r>
            <w:r>
              <w:rPr>
                <w:bCs/>
              </w:rPr>
              <w:t>е</w:t>
            </w:r>
          </w:p>
        </w:tc>
        <w:tc>
          <w:tcPr>
            <w:tcW w:w="1010" w:type="dxa"/>
          </w:tcPr>
          <w:p w14:paraId="0FF81E0F" w14:textId="48AFC8CC" w:rsidR="00A16DCF" w:rsidRDefault="00ED6F2D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5F24F510" w14:textId="77777777" w:rsidTr="00DA016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0C4F62D" w14:textId="441FA742" w:rsidR="00A16DCF" w:rsidRPr="004F4A1C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="00346899"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Криминальная психология: состояние и перспективы развития</w:t>
            </w:r>
          </w:p>
        </w:tc>
      </w:tr>
      <w:tr w:rsidR="00A16DCF" w14:paraId="24113D89" w14:textId="77777777" w:rsidTr="00DA0168">
        <w:tc>
          <w:tcPr>
            <w:tcW w:w="966" w:type="dxa"/>
          </w:tcPr>
          <w:p w14:paraId="27DA430D" w14:textId="7214A9CE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B4B1433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368" w:type="dxa"/>
          </w:tcPr>
          <w:p w14:paraId="0A52D780" w14:textId="77777777" w:rsidR="00A16DCF" w:rsidRPr="004F4A1C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Выберите один правильный вариант ответа</w:t>
            </w:r>
          </w:p>
          <w:p w14:paraId="003A36C1" w14:textId="77777777" w:rsidR="00ED6F2D" w:rsidRPr="004D5360" w:rsidRDefault="00ED6F2D" w:rsidP="004D5360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4D5360">
              <w:lastRenderedPageBreak/>
              <w:t xml:space="preserve">Укажите </w:t>
            </w:r>
            <w:r w:rsidRPr="004D5360">
              <w:rPr>
                <w:b/>
              </w:rPr>
              <w:t>р</w:t>
            </w:r>
            <w:r w:rsidRPr="004D5360">
              <w:rPr>
                <w:rStyle w:val="af6"/>
                <w:b w:val="0"/>
              </w:rPr>
              <w:t>аздел юридической психологии, изучающий психологические особенности совершения преступного деяния:</w:t>
            </w:r>
          </w:p>
          <w:p w14:paraId="54533A4B" w14:textId="05D4C416" w:rsidR="00ED6F2D" w:rsidRPr="004F4A1C" w:rsidRDefault="004D5360" w:rsidP="004D5360">
            <w:pPr>
              <w:pStyle w:val="af5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</w:rPr>
            </w:pPr>
            <w:r>
              <w:rPr>
                <w:bCs/>
              </w:rPr>
              <w:t>к</w:t>
            </w:r>
            <w:r w:rsidR="00ED6F2D" w:rsidRPr="004F4A1C">
              <w:rPr>
                <w:bCs/>
              </w:rPr>
              <w:t>риминальная психология</w:t>
            </w:r>
            <w:r>
              <w:rPr>
                <w:bCs/>
              </w:rPr>
              <w:t>;</w:t>
            </w:r>
          </w:p>
          <w:p w14:paraId="17F02139" w14:textId="695E9C22" w:rsidR="00ED6F2D" w:rsidRPr="004F4A1C" w:rsidRDefault="004D5360" w:rsidP="004D5360">
            <w:pPr>
              <w:pStyle w:val="af5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</w:rPr>
            </w:pPr>
            <w:r>
              <w:rPr>
                <w:bCs/>
              </w:rPr>
              <w:t>п</w:t>
            </w:r>
            <w:r w:rsidR="00ED6F2D" w:rsidRPr="004F4A1C">
              <w:rPr>
                <w:bCs/>
              </w:rPr>
              <w:t>равовая психология;</w:t>
            </w:r>
          </w:p>
          <w:p w14:paraId="72373EA0" w14:textId="666A3B6F" w:rsidR="00ED6F2D" w:rsidRPr="004F4A1C" w:rsidRDefault="004D5360" w:rsidP="004D5360">
            <w:pPr>
              <w:pStyle w:val="af5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</w:rPr>
            </w:pPr>
            <w:r>
              <w:rPr>
                <w:bCs/>
              </w:rPr>
              <w:t>м</w:t>
            </w:r>
            <w:r w:rsidR="00ED6F2D" w:rsidRPr="004F4A1C">
              <w:rPr>
                <w:bCs/>
              </w:rPr>
              <w:t>етодологические основы юридической психологии</w:t>
            </w:r>
            <w:r>
              <w:rPr>
                <w:bCs/>
              </w:rPr>
              <w:t>;</w:t>
            </w:r>
          </w:p>
          <w:p w14:paraId="73E17903" w14:textId="1597F135" w:rsidR="00A16DCF" w:rsidRPr="004D5360" w:rsidRDefault="004D5360" w:rsidP="004D5360">
            <w:pPr>
              <w:pStyle w:val="af5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</w:rPr>
            </w:pPr>
            <w:r>
              <w:rPr>
                <w:bCs/>
              </w:rPr>
              <w:t>в</w:t>
            </w:r>
            <w:r w:rsidR="00ED6F2D" w:rsidRPr="004F4A1C">
              <w:rPr>
                <w:bCs/>
              </w:rPr>
              <w:t>се ответы верны</w:t>
            </w:r>
            <w:r>
              <w:rPr>
                <w:bCs/>
              </w:rPr>
              <w:t>е</w:t>
            </w:r>
          </w:p>
        </w:tc>
        <w:tc>
          <w:tcPr>
            <w:tcW w:w="1010" w:type="dxa"/>
          </w:tcPr>
          <w:p w14:paraId="2BEC51F7" w14:textId="33565FAC" w:rsidR="00A16DCF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16DCF" w14:paraId="0AC2C82A" w14:textId="77777777" w:rsidTr="00DA0168">
        <w:tc>
          <w:tcPr>
            <w:tcW w:w="966" w:type="dxa"/>
          </w:tcPr>
          <w:p w14:paraId="44726B37" w14:textId="661ED080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487EA8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1D3D3D2C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0ACB196" w14:textId="77777777" w:rsidR="00DA0168" w:rsidRPr="00F21FDC" w:rsidRDefault="00DA0168" w:rsidP="00F21FDC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F21FDC">
              <w:rPr>
                <w:rStyle w:val="af6"/>
                <w:b w:val="0"/>
                <w:color w:val="212529"/>
              </w:rPr>
              <w:t>Психологическое воздействие в юридической психологии включает в себя такой метод как:</w:t>
            </w:r>
          </w:p>
          <w:p w14:paraId="1C2593B2" w14:textId="5C92D4C8" w:rsidR="00DA0168" w:rsidRPr="00DA0168" w:rsidRDefault="00DA0168" w:rsidP="00F21FDC">
            <w:pPr>
              <w:pStyle w:val="af5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манипуляция</w:t>
            </w:r>
            <w:r w:rsidR="00F21FDC">
              <w:rPr>
                <w:bCs/>
                <w:color w:val="212529"/>
              </w:rPr>
              <w:t>;</w:t>
            </w:r>
          </w:p>
          <w:p w14:paraId="689FE316" w14:textId="5301E242" w:rsidR="00DA0168" w:rsidRPr="0067062F" w:rsidRDefault="00DA0168" w:rsidP="00F21FDC">
            <w:pPr>
              <w:pStyle w:val="af5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 w:rsidRPr="0067062F">
              <w:rPr>
                <w:color w:val="212529"/>
              </w:rPr>
              <w:t>анализ</w:t>
            </w:r>
            <w:r w:rsidR="00F21FDC">
              <w:rPr>
                <w:color w:val="212529"/>
              </w:rPr>
              <w:t>;</w:t>
            </w:r>
          </w:p>
          <w:p w14:paraId="58D7B183" w14:textId="00E093FA" w:rsidR="00DA0168" w:rsidRPr="0067062F" w:rsidRDefault="00DA0168" w:rsidP="00F21FDC">
            <w:pPr>
              <w:pStyle w:val="af5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 w:rsidRPr="0067062F">
              <w:rPr>
                <w:color w:val="212529"/>
              </w:rPr>
              <w:t>дедукция</w:t>
            </w:r>
            <w:r w:rsidR="00F21FDC">
              <w:rPr>
                <w:color w:val="212529"/>
              </w:rPr>
              <w:t>;</w:t>
            </w:r>
          </w:p>
          <w:p w14:paraId="4CB83808" w14:textId="0C9C606D" w:rsidR="00A16DCF" w:rsidRPr="00DA0168" w:rsidRDefault="00DA0168" w:rsidP="00F21FDC">
            <w:pPr>
              <w:pStyle w:val="af5"/>
              <w:numPr>
                <w:ilvl w:val="0"/>
                <w:numId w:val="25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 w:rsidRPr="0067062F">
              <w:rPr>
                <w:color w:val="212529"/>
              </w:rPr>
              <w:t>индукция</w:t>
            </w:r>
          </w:p>
        </w:tc>
        <w:tc>
          <w:tcPr>
            <w:tcW w:w="1010" w:type="dxa"/>
          </w:tcPr>
          <w:p w14:paraId="524A62F2" w14:textId="3F7959FA" w:rsidR="00A16DCF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484F00C" w14:textId="77777777" w:rsidTr="00DA0168">
        <w:tc>
          <w:tcPr>
            <w:tcW w:w="966" w:type="dxa"/>
          </w:tcPr>
          <w:p w14:paraId="6D85BC76" w14:textId="5706D83F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B666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E9BE67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7DE536C6" w14:textId="77777777" w:rsidR="00A16DCF" w:rsidRPr="002A35B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3CBB380" w14:textId="77777777" w:rsidR="00DA0168" w:rsidRPr="00F21FDC" w:rsidRDefault="00DA0168" w:rsidP="00F21FDC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F21FDC">
              <w:rPr>
                <w:rStyle w:val="af6"/>
                <w:b w:val="0"/>
                <w:color w:val="212529"/>
              </w:rPr>
              <w:t>Какой элемент структуры личности в юридической психологии отвечает за проявление личностных особенностей, позволяющих заниматься и изучать определенные виды деятельности?</w:t>
            </w:r>
          </w:p>
          <w:p w14:paraId="18B21E8D" w14:textId="63A8BFFF" w:rsidR="00DA0168" w:rsidRPr="00DA0168" w:rsidRDefault="00F21FDC" w:rsidP="00F21FDC">
            <w:pPr>
              <w:pStyle w:val="af5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с</w:t>
            </w:r>
            <w:r w:rsidR="00DA0168" w:rsidRPr="00DA0168">
              <w:rPr>
                <w:bCs/>
                <w:color w:val="212529"/>
              </w:rPr>
              <w:t>пособности</w:t>
            </w:r>
            <w:r>
              <w:rPr>
                <w:bCs/>
                <w:color w:val="212529"/>
              </w:rPr>
              <w:t>;</w:t>
            </w:r>
          </w:p>
          <w:p w14:paraId="044AD407" w14:textId="7F6F7954" w:rsidR="00DA0168" w:rsidRPr="00DA0168" w:rsidRDefault="00F21FDC" w:rsidP="00F21FDC">
            <w:pPr>
              <w:pStyle w:val="af5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т</w:t>
            </w:r>
            <w:r w:rsidR="00DA0168" w:rsidRPr="00DA0168">
              <w:rPr>
                <w:bCs/>
                <w:color w:val="212529"/>
              </w:rPr>
              <w:t>емперамент</w:t>
            </w:r>
            <w:r>
              <w:rPr>
                <w:bCs/>
                <w:color w:val="212529"/>
              </w:rPr>
              <w:t>;</w:t>
            </w:r>
          </w:p>
          <w:p w14:paraId="45B4CAFD" w14:textId="04BC8E7B" w:rsidR="00DA0168" w:rsidRPr="00DA0168" w:rsidRDefault="00F21FDC" w:rsidP="00F21FDC">
            <w:pPr>
              <w:pStyle w:val="af5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х</w:t>
            </w:r>
            <w:r w:rsidR="00DA0168" w:rsidRPr="00DA0168">
              <w:rPr>
                <w:bCs/>
                <w:color w:val="212529"/>
              </w:rPr>
              <w:t>арактер</w:t>
            </w:r>
            <w:r>
              <w:rPr>
                <w:bCs/>
                <w:color w:val="212529"/>
              </w:rPr>
              <w:t>;</w:t>
            </w:r>
          </w:p>
          <w:p w14:paraId="1CB56303" w14:textId="786CFF55" w:rsidR="00A16DCF" w:rsidRPr="00DA0168" w:rsidRDefault="00F21FDC" w:rsidP="00F21FDC">
            <w:pPr>
              <w:pStyle w:val="af5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color w:val="212529"/>
              </w:rPr>
            </w:pPr>
            <w:r>
              <w:rPr>
                <w:bCs/>
                <w:color w:val="212529"/>
              </w:rPr>
              <w:t>в</w:t>
            </w:r>
            <w:r w:rsidR="00DA0168" w:rsidRPr="00DA0168">
              <w:rPr>
                <w:bCs/>
                <w:color w:val="212529"/>
              </w:rPr>
              <w:t>се</w:t>
            </w:r>
            <w:r w:rsidR="00DA0168" w:rsidRPr="0067062F">
              <w:rPr>
                <w:color w:val="212529"/>
              </w:rPr>
              <w:t xml:space="preserve"> ответы верны</w:t>
            </w:r>
            <w:r>
              <w:rPr>
                <w:color w:val="212529"/>
              </w:rPr>
              <w:t>е</w:t>
            </w:r>
          </w:p>
        </w:tc>
        <w:tc>
          <w:tcPr>
            <w:tcW w:w="1010" w:type="dxa"/>
          </w:tcPr>
          <w:p w14:paraId="75A420A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6899" w14:paraId="2DFADD5B" w14:textId="77777777" w:rsidTr="00F21FD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79443D4" w14:textId="28F182F1" w:rsidR="00346899" w:rsidRPr="00346899" w:rsidRDefault="00346899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8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7. Психология групповых преступлений, терроризма и массовых беспорядков</w:t>
            </w:r>
          </w:p>
        </w:tc>
      </w:tr>
      <w:tr w:rsidR="00C0717C" w14:paraId="05690831" w14:textId="77777777" w:rsidTr="00DA0168">
        <w:tc>
          <w:tcPr>
            <w:tcW w:w="966" w:type="dxa"/>
          </w:tcPr>
          <w:p w14:paraId="4821B6E8" w14:textId="5AC14399" w:rsidR="00B6667B" w:rsidRPr="00B6667B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12FA4C7" w14:textId="5072B42D" w:rsidR="00C0717C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853FAF1" w14:textId="77777777" w:rsidR="00D959F9" w:rsidRPr="002A35B5" w:rsidRDefault="00D959F9" w:rsidP="00D95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E7F7994" w14:textId="77777777" w:rsidR="00DA0168" w:rsidRPr="00F21FDC" w:rsidRDefault="00DA0168" w:rsidP="00F21FDC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F21FDC">
              <w:rPr>
                <w:rStyle w:val="af6"/>
                <w:b w:val="0"/>
                <w:color w:val="212529"/>
              </w:rPr>
              <w:t>Самой примитивной преступной группой в юридической психологии признается:</w:t>
            </w:r>
          </w:p>
          <w:p w14:paraId="4B67E2D4" w14:textId="17D2DEBE" w:rsidR="00DA0168" w:rsidRPr="00DA0168" w:rsidRDefault="00DA0168" w:rsidP="00F21FDC">
            <w:pPr>
              <w:pStyle w:val="af5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простая организованная группа</w:t>
            </w:r>
            <w:r w:rsidR="00F21FDC">
              <w:rPr>
                <w:bCs/>
                <w:color w:val="212529"/>
              </w:rPr>
              <w:t>;</w:t>
            </w:r>
          </w:p>
          <w:p w14:paraId="6B75C477" w14:textId="77777777" w:rsidR="00DA0168" w:rsidRPr="00DA0168" w:rsidRDefault="00DA0168" w:rsidP="00F21FDC">
            <w:pPr>
              <w:pStyle w:val="af5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организованная преступная группировка;</w:t>
            </w:r>
          </w:p>
          <w:p w14:paraId="1FFF0730" w14:textId="5836E677" w:rsidR="00DA0168" w:rsidRPr="00DA0168" w:rsidRDefault="00DA0168" w:rsidP="00F21FDC">
            <w:pPr>
              <w:pStyle w:val="af5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мафия</w:t>
            </w:r>
            <w:r w:rsidR="00F21FDC">
              <w:rPr>
                <w:bCs/>
                <w:color w:val="212529"/>
              </w:rPr>
              <w:t>;</w:t>
            </w:r>
          </w:p>
          <w:p w14:paraId="4BD1606D" w14:textId="2D93927C" w:rsidR="00C0717C" w:rsidRPr="00DA0168" w:rsidRDefault="00F21FDC" w:rsidP="00F21FDC">
            <w:pPr>
              <w:pStyle w:val="af5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color w:val="212529"/>
              </w:rPr>
            </w:pPr>
            <w:r>
              <w:rPr>
                <w:bCs/>
                <w:color w:val="212529"/>
              </w:rPr>
              <w:t>г</w:t>
            </w:r>
            <w:r w:rsidR="00DA0168" w:rsidRPr="00DA0168">
              <w:rPr>
                <w:bCs/>
                <w:color w:val="212529"/>
              </w:rPr>
              <w:t>руппа по интересам</w:t>
            </w:r>
          </w:p>
        </w:tc>
        <w:tc>
          <w:tcPr>
            <w:tcW w:w="1010" w:type="dxa"/>
          </w:tcPr>
          <w:p w14:paraId="3A6D126F" w14:textId="274699C7" w:rsidR="00C0717C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717C" w14:paraId="358A6F1B" w14:textId="77777777" w:rsidTr="00DA0168">
        <w:tc>
          <w:tcPr>
            <w:tcW w:w="966" w:type="dxa"/>
          </w:tcPr>
          <w:p w14:paraId="10C0F978" w14:textId="0C83BB95" w:rsidR="00B6667B" w:rsidRPr="00B6667B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79F8B114" w14:textId="562F3C45" w:rsidR="00C0717C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977C914" w14:textId="77777777" w:rsidR="00D959F9" w:rsidRPr="002A35B5" w:rsidRDefault="00D959F9" w:rsidP="00D95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1F071C2" w14:textId="77777777" w:rsidR="00DA0168" w:rsidRPr="00F21FDC" w:rsidRDefault="00DA0168" w:rsidP="00F21FDC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F21FDC">
              <w:rPr>
                <w:rStyle w:val="af6"/>
                <w:b w:val="0"/>
                <w:color w:val="212529"/>
              </w:rPr>
              <w:t>Что в юридической психологии не относится к основным факторам, формирующим преступное поведение?</w:t>
            </w:r>
          </w:p>
          <w:p w14:paraId="0048DC9F" w14:textId="37D47C08" w:rsidR="00DA0168" w:rsidRPr="00DA0168" w:rsidRDefault="00F21FDC" w:rsidP="00F21FDC">
            <w:pPr>
              <w:pStyle w:val="af5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bCs/>
                <w:color w:val="212529"/>
              </w:rPr>
            </w:pPr>
            <w:r>
              <w:rPr>
                <w:bCs/>
                <w:color w:val="212529"/>
              </w:rPr>
              <w:t>в</w:t>
            </w:r>
            <w:r w:rsidR="00DA0168" w:rsidRPr="00DA0168">
              <w:rPr>
                <w:bCs/>
                <w:color w:val="212529"/>
              </w:rPr>
              <w:t>нешние признаки</w:t>
            </w:r>
            <w:r>
              <w:rPr>
                <w:bCs/>
                <w:color w:val="212529"/>
              </w:rPr>
              <w:t>;</w:t>
            </w:r>
          </w:p>
          <w:p w14:paraId="06447BA3" w14:textId="5DBA066F" w:rsidR="00DA0168" w:rsidRPr="00120721" w:rsidRDefault="00F21FDC" w:rsidP="00F21FDC">
            <w:pPr>
              <w:pStyle w:val="af5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color w:val="212529"/>
              </w:rPr>
            </w:pPr>
            <w:r>
              <w:rPr>
                <w:color w:val="212529"/>
              </w:rPr>
              <w:t>в</w:t>
            </w:r>
            <w:r w:rsidR="00DA0168" w:rsidRPr="00120721">
              <w:rPr>
                <w:color w:val="212529"/>
              </w:rPr>
              <w:t>лияние круга знакомых</w:t>
            </w:r>
            <w:r>
              <w:rPr>
                <w:color w:val="212529"/>
              </w:rPr>
              <w:t>;</w:t>
            </w:r>
          </w:p>
          <w:p w14:paraId="0C47C559" w14:textId="7E78A7A0" w:rsidR="00DA0168" w:rsidRPr="00120721" w:rsidRDefault="00F21FDC" w:rsidP="00F21FDC">
            <w:pPr>
              <w:pStyle w:val="af5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color w:val="212529"/>
              </w:rPr>
            </w:pPr>
            <w:r>
              <w:rPr>
                <w:color w:val="212529"/>
              </w:rPr>
              <w:t>п</w:t>
            </w:r>
            <w:r w:rsidR="00DA0168" w:rsidRPr="00120721">
              <w:rPr>
                <w:color w:val="212529"/>
              </w:rPr>
              <w:t>едагогическая запущенность</w:t>
            </w:r>
            <w:r>
              <w:rPr>
                <w:color w:val="212529"/>
              </w:rPr>
              <w:t>;</w:t>
            </w:r>
          </w:p>
          <w:p w14:paraId="54AE4859" w14:textId="3A2A8FE7" w:rsidR="00C0717C" w:rsidRPr="00DA0168" w:rsidRDefault="00F21FDC" w:rsidP="00F21FDC">
            <w:pPr>
              <w:pStyle w:val="af5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ind w:left="481" w:hanging="426"/>
              <w:rPr>
                <w:color w:val="212529"/>
              </w:rPr>
            </w:pPr>
            <w:r>
              <w:rPr>
                <w:color w:val="212529"/>
              </w:rPr>
              <w:t>в</w:t>
            </w:r>
            <w:r w:rsidR="00DA0168" w:rsidRPr="00120721">
              <w:rPr>
                <w:color w:val="212529"/>
              </w:rPr>
              <w:t>се ответы верны</w:t>
            </w:r>
            <w:r>
              <w:rPr>
                <w:color w:val="212529"/>
              </w:rPr>
              <w:t>е</w:t>
            </w:r>
          </w:p>
        </w:tc>
        <w:tc>
          <w:tcPr>
            <w:tcW w:w="1010" w:type="dxa"/>
          </w:tcPr>
          <w:p w14:paraId="3D1A5061" w14:textId="25429490" w:rsidR="00C0717C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6899" w14:paraId="5CFD4082" w14:textId="77777777" w:rsidTr="00F21FD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F2FEF54" w14:textId="7877AD94" w:rsidR="00346899" w:rsidRPr="00346899" w:rsidRDefault="00346899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899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Тема 8. Психология предварительного расследования</w:t>
            </w:r>
          </w:p>
        </w:tc>
      </w:tr>
      <w:tr w:rsidR="00C0717C" w14:paraId="7C443D32" w14:textId="77777777" w:rsidTr="00DA0168">
        <w:tc>
          <w:tcPr>
            <w:tcW w:w="966" w:type="dxa"/>
          </w:tcPr>
          <w:p w14:paraId="3DAE83AC" w14:textId="326E1BFA" w:rsidR="00B6667B" w:rsidRPr="00B6667B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7F1E6343" w14:textId="6AFE3D8A" w:rsidR="00C0717C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6FCB9633" w14:textId="77777777" w:rsidR="00D959F9" w:rsidRPr="002A35B5" w:rsidRDefault="00D959F9" w:rsidP="00D95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A61CDEB" w14:textId="3DC67C65" w:rsidR="00DA0168" w:rsidRPr="00F21FDC" w:rsidRDefault="00DA0168" w:rsidP="00DA0168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212529"/>
              </w:rPr>
            </w:pPr>
            <w:r w:rsidRPr="00F21FDC">
              <w:t xml:space="preserve">Укажите </w:t>
            </w:r>
            <w:r w:rsidRPr="00F21FDC">
              <w:rPr>
                <w:b/>
              </w:rPr>
              <w:t>т</w:t>
            </w:r>
            <w:r w:rsidRPr="00F21FDC">
              <w:rPr>
                <w:rStyle w:val="af6"/>
                <w:b w:val="0"/>
                <w:color w:val="212529"/>
              </w:rPr>
              <w:t>ипологии преступников в юридической психологии по мотивационному критерию</w:t>
            </w:r>
            <w:r w:rsidR="00F21FDC" w:rsidRPr="00F21FDC">
              <w:rPr>
                <w:rStyle w:val="af6"/>
                <w:b w:val="0"/>
                <w:color w:val="212529"/>
              </w:rPr>
              <w:t>.</w:t>
            </w:r>
          </w:p>
          <w:p w14:paraId="7525839D" w14:textId="77777777" w:rsidR="00DA0168" w:rsidRPr="00DA0168" w:rsidRDefault="00DA0168" w:rsidP="00F21FDC">
            <w:pPr>
              <w:pStyle w:val="af5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ind w:left="481" w:hanging="426"/>
              <w:jc w:val="both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корыстный, насильственный, сексуальный, престижный;</w:t>
            </w:r>
          </w:p>
          <w:p w14:paraId="3B3716AC" w14:textId="77777777" w:rsidR="00DA0168" w:rsidRPr="00DA0168" w:rsidRDefault="00DA0168" w:rsidP="00F21FDC">
            <w:pPr>
              <w:pStyle w:val="af5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ind w:left="481" w:hanging="426"/>
              <w:jc w:val="both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асоциальный и антисоциальный;</w:t>
            </w:r>
          </w:p>
          <w:p w14:paraId="4B6D890B" w14:textId="3B59359D" w:rsidR="00DA0168" w:rsidRPr="00DA0168" w:rsidRDefault="00DA0168" w:rsidP="00F21FDC">
            <w:pPr>
              <w:pStyle w:val="af5"/>
              <w:numPr>
                <w:ilvl w:val="0"/>
                <w:numId w:val="29"/>
              </w:numPr>
              <w:shd w:val="clear" w:color="auto" w:fill="FFFFFF"/>
              <w:spacing w:before="0" w:beforeAutospacing="0" w:after="0" w:afterAutospacing="0"/>
              <w:ind w:left="481" w:hanging="426"/>
              <w:jc w:val="both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 xml:space="preserve">особо опасные, </w:t>
            </w:r>
            <w:proofErr w:type="spellStart"/>
            <w:r w:rsidRPr="00DA0168">
              <w:rPr>
                <w:bCs/>
                <w:color w:val="212529"/>
              </w:rPr>
              <w:t>десоциализированные</w:t>
            </w:r>
            <w:proofErr w:type="spellEnd"/>
            <w:r w:rsidRPr="00DA0168">
              <w:rPr>
                <w:bCs/>
                <w:color w:val="212529"/>
              </w:rPr>
              <w:t xml:space="preserve"> опасные, неустойчивые, ситуатив</w:t>
            </w:r>
            <w:r w:rsidR="00F21FDC">
              <w:rPr>
                <w:bCs/>
                <w:color w:val="212529"/>
              </w:rPr>
              <w:t>ные;</w:t>
            </w:r>
          </w:p>
          <w:p w14:paraId="4BD30A3C" w14:textId="5B042634" w:rsidR="00C0717C" w:rsidRPr="00DA0168" w:rsidRDefault="00F21FDC" w:rsidP="00F21FDC">
            <w:pPr>
              <w:pStyle w:val="a3"/>
              <w:numPr>
                <w:ilvl w:val="0"/>
                <w:numId w:val="29"/>
              </w:numPr>
              <w:ind w:left="481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A0168" w:rsidRPr="00DA0168">
              <w:rPr>
                <w:rFonts w:ascii="Times New Roman" w:hAnsi="Times New Roman"/>
                <w:bCs/>
                <w:sz w:val="24"/>
                <w:szCs w:val="24"/>
              </w:rPr>
              <w:t>рганизованный и неорганизованный</w:t>
            </w:r>
          </w:p>
        </w:tc>
        <w:tc>
          <w:tcPr>
            <w:tcW w:w="1010" w:type="dxa"/>
          </w:tcPr>
          <w:p w14:paraId="7A3C743D" w14:textId="55698927" w:rsidR="00C0717C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46899" w14:paraId="64E4495C" w14:textId="77777777" w:rsidTr="00F21FD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AF7F0F9" w14:textId="4B3DA657" w:rsidR="00346899" w:rsidRPr="00346899" w:rsidRDefault="00346899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899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Тема 9. Психология судебной деятельности</w:t>
            </w:r>
          </w:p>
        </w:tc>
      </w:tr>
      <w:tr w:rsidR="00C0717C" w14:paraId="203D6883" w14:textId="77777777" w:rsidTr="00DA0168">
        <w:tc>
          <w:tcPr>
            <w:tcW w:w="966" w:type="dxa"/>
          </w:tcPr>
          <w:p w14:paraId="306EDD5F" w14:textId="26BD0633" w:rsidR="00B6667B" w:rsidRPr="00B6667B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66782048" w14:textId="282F3FE2" w:rsidR="00C0717C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7F958F5A" w14:textId="28B84D94" w:rsidR="00D959F9" w:rsidRPr="00D959F9" w:rsidRDefault="00D959F9" w:rsidP="00D95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16F394E" w14:textId="79D22C30" w:rsidR="00D959F9" w:rsidRPr="00F21FDC" w:rsidRDefault="00D959F9" w:rsidP="00D9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FDC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Право</w:t>
            </w:r>
            <w:r w:rsidR="00F21FDC" w:rsidRPr="00F21FDC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вая социализация личности – это:</w:t>
            </w:r>
          </w:p>
          <w:p w14:paraId="22F61717" w14:textId="2D17A0B6" w:rsidR="00D959F9" w:rsidRPr="00D959F9" w:rsidRDefault="00D959F9" w:rsidP="00F21FDC">
            <w:pPr>
              <w:pStyle w:val="a3"/>
              <w:numPr>
                <w:ilvl w:val="0"/>
                <w:numId w:val="30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F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включение в правовую </w:t>
            </w:r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систему объектов, охраняемых правом; </w:t>
            </w:r>
            <w:proofErr w:type="spellStart"/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правосоотнесенное</w:t>
            </w:r>
            <w:proofErr w:type="spellEnd"/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поведение личности, формирование у личности </w:t>
            </w:r>
            <w:r w:rsidRPr="00D959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чувства социально-правовой компетентности</w:t>
            </w:r>
            <w:r w:rsidR="00F21F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14:paraId="55E09836" w14:textId="5DAB5CC8" w:rsidR="00D959F9" w:rsidRPr="00D959F9" w:rsidRDefault="00D959F9" w:rsidP="00F21FDC">
            <w:pPr>
              <w:pStyle w:val="a3"/>
              <w:numPr>
                <w:ilvl w:val="0"/>
                <w:numId w:val="30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F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включение в ценностную</w:t>
            </w:r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систему личности базовых общечеловеческих ценностей; </w:t>
            </w:r>
            <w:proofErr w:type="spellStart"/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правосоотнесенное</w:t>
            </w:r>
            <w:proofErr w:type="spellEnd"/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поведение личности</w:t>
            </w:r>
            <w:r w:rsidR="00F21F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;</w:t>
            </w:r>
          </w:p>
          <w:p w14:paraId="243C2034" w14:textId="11B1C07B" w:rsidR="00D959F9" w:rsidRPr="00D959F9" w:rsidRDefault="00D959F9" w:rsidP="00F21FDC">
            <w:pPr>
              <w:pStyle w:val="a3"/>
              <w:numPr>
                <w:ilvl w:val="0"/>
                <w:numId w:val="30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F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включение в ценностно-норма</w:t>
            </w:r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тивную систему личности основных понятий и категорий, существующих в праве; овладение личностью нравственными способами поведения, формирование у неё </w:t>
            </w:r>
            <w:r w:rsidRPr="00D959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чувства социальной справедливости</w:t>
            </w:r>
            <w:r w:rsidR="00F21F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14:paraId="297B63EB" w14:textId="7DC4780C" w:rsidR="00C0717C" w:rsidRPr="00D959F9" w:rsidRDefault="00D959F9" w:rsidP="00F21FDC">
            <w:pPr>
              <w:pStyle w:val="a3"/>
              <w:numPr>
                <w:ilvl w:val="0"/>
                <w:numId w:val="30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9F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включение в ценностно-норма</w:t>
            </w:r>
            <w:r w:rsidRPr="00D959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тивную систему личности ценностей, охраняемых правом; овладение личностью правомерными способами поведения, формирование у неё </w:t>
            </w:r>
            <w:r w:rsidRPr="00D959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чувства социальной ответственности и согласия с правом</w:t>
            </w:r>
          </w:p>
        </w:tc>
        <w:tc>
          <w:tcPr>
            <w:tcW w:w="1010" w:type="dxa"/>
          </w:tcPr>
          <w:p w14:paraId="7DB4E836" w14:textId="77E80892" w:rsidR="00C0717C" w:rsidRDefault="00C0717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46899" w14:paraId="213AC5EA" w14:textId="77777777" w:rsidTr="00F21FD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728BF2B" w14:textId="6304B447" w:rsidR="00346899" w:rsidRPr="00346899" w:rsidRDefault="00346899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899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Тема 10. Основы пенитенциарной психологии</w:t>
            </w:r>
          </w:p>
        </w:tc>
      </w:tr>
      <w:tr w:rsidR="00C0717C" w14:paraId="6E7EAE81" w14:textId="77777777" w:rsidTr="00DA0168">
        <w:tc>
          <w:tcPr>
            <w:tcW w:w="966" w:type="dxa"/>
          </w:tcPr>
          <w:p w14:paraId="57912FF4" w14:textId="3BE0DA27" w:rsidR="00B6667B" w:rsidRPr="00B6667B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379F71DC" w14:textId="77E97BFA" w:rsidR="00C0717C" w:rsidRPr="00084C3C" w:rsidRDefault="00B6667B" w:rsidP="00B6667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67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5DC0D42B" w14:textId="77777777" w:rsidR="00D959F9" w:rsidRPr="00084C3C" w:rsidRDefault="00D959F9" w:rsidP="00D959F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84C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01230B9" w14:textId="77777777" w:rsidR="00D959F9" w:rsidRPr="00F21FDC" w:rsidRDefault="00D959F9" w:rsidP="00D959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FDC">
              <w:rPr>
                <w:rFonts w:ascii="Times New Roman" w:hAnsi="Times New Roman" w:cs="Times New Roman"/>
                <w:sz w:val="24"/>
                <w:szCs w:val="24"/>
              </w:rPr>
              <w:t>Какое поведение представляет повышенную опасность для общества?</w:t>
            </w:r>
          </w:p>
          <w:p w14:paraId="14E404B3" w14:textId="068C2CFA" w:rsidR="00D959F9" w:rsidRPr="00084C3C" w:rsidRDefault="00D959F9" w:rsidP="00F21FDC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F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4C3C">
              <w:rPr>
                <w:rFonts w:ascii="Times New Roman" w:hAnsi="Times New Roman" w:cs="Times New Roman"/>
                <w:sz w:val="24"/>
                <w:szCs w:val="24"/>
              </w:rPr>
              <w:t>тклоняющееся</w:t>
            </w:r>
            <w:r w:rsidR="00C76F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94F231" w14:textId="26FD8A89" w:rsidR="00D959F9" w:rsidRPr="00084C3C" w:rsidRDefault="00D959F9" w:rsidP="00F21FDC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C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F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4C3C">
              <w:rPr>
                <w:rFonts w:ascii="Times New Roman" w:hAnsi="Times New Roman" w:cs="Times New Roman"/>
                <w:sz w:val="24"/>
                <w:szCs w:val="24"/>
              </w:rPr>
              <w:t>нтисоциальное</w:t>
            </w:r>
            <w:r w:rsidR="00C76F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1BE6E5" w14:textId="5FDE322F" w:rsidR="00D959F9" w:rsidRPr="00084C3C" w:rsidRDefault="00C76F40" w:rsidP="00F21FDC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D959F9" w:rsidRPr="00084C3C">
              <w:rPr>
                <w:rFonts w:ascii="Times New Roman" w:hAnsi="Times New Roman" w:cs="Times New Roman"/>
                <w:sz w:val="24"/>
                <w:szCs w:val="24"/>
              </w:rPr>
              <w:t>евиантное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FD41E" w14:textId="4618A3BD" w:rsidR="00C0717C" w:rsidRPr="00084C3C" w:rsidRDefault="00D959F9" w:rsidP="00F21FDC">
            <w:pPr>
              <w:pStyle w:val="a3"/>
              <w:numPr>
                <w:ilvl w:val="0"/>
                <w:numId w:val="31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C3C">
              <w:rPr>
                <w:rFonts w:ascii="Times New Roman" w:hAnsi="Times New Roman" w:cs="Times New Roman"/>
                <w:sz w:val="24"/>
                <w:szCs w:val="24"/>
              </w:rPr>
              <w:t xml:space="preserve"> асоциальное</w:t>
            </w:r>
          </w:p>
        </w:tc>
        <w:tc>
          <w:tcPr>
            <w:tcW w:w="1010" w:type="dxa"/>
          </w:tcPr>
          <w:p w14:paraId="77D982DF" w14:textId="13E32120" w:rsidR="00C0717C" w:rsidRDefault="00084C3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6899" w14:paraId="643FA722" w14:textId="77777777" w:rsidTr="00F21FD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EFF53D3" w14:textId="161B6052" w:rsidR="00346899" w:rsidRPr="00346899" w:rsidRDefault="00346899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6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Тема 13. Правовая психология: основные категории, направления развития. Правовая культура: сущность и формирование</w:t>
            </w:r>
          </w:p>
        </w:tc>
      </w:tr>
      <w:tr w:rsidR="001431EF" w14:paraId="191E0813" w14:textId="77777777" w:rsidTr="00DA0168">
        <w:tc>
          <w:tcPr>
            <w:tcW w:w="966" w:type="dxa"/>
          </w:tcPr>
          <w:p w14:paraId="47AF2E60" w14:textId="01DAE2A1" w:rsidR="009F2602" w:rsidRPr="009F2602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  <w:p w14:paraId="09E4B77E" w14:textId="2693054C" w:rsidR="001431EF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602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7188FCA" w14:textId="77777777" w:rsidR="00C15953" w:rsidRPr="00D959F9" w:rsidRDefault="00C15953" w:rsidP="00C1595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D34045" w14:textId="69496CE9" w:rsidR="00DA0168" w:rsidRPr="001D5C20" w:rsidRDefault="00DA0168" w:rsidP="00DA01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C20">
              <w:rPr>
                <w:rFonts w:ascii="Times New Roman" w:hAnsi="Times New Roman"/>
                <w:sz w:val="24"/>
                <w:szCs w:val="24"/>
              </w:rPr>
              <w:t>Перечислите три стороны правосознания</w:t>
            </w:r>
            <w:r w:rsidR="001D5C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55801D" w14:textId="433D1A4A" w:rsidR="00DA0168" w:rsidRPr="00DA0168" w:rsidRDefault="00DA0168" w:rsidP="001D5C20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/>
                <w:iCs/>
                <w:spacing w:val="-5"/>
                <w:sz w:val="24"/>
                <w:szCs w:val="24"/>
              </w:rPr>
            </w:pPr>
            <w:r w:rsidRPr="00DA0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0168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по</w:t>
            </w: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знавательная, диагностическая и регулятивная</w:t>
            </w:r>
            <w:r w:rsidR="001D5C20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;</w:t>
            </w:r>
          </w:p>
          <w:p w14:paraId="3320CBB3" w14:textId="13DF9A0A" w:rsidR="00DA0168" w:rsidRPr="00DA0168" w:rsidRDefault="00DA0168" w:rsidP="001D5C20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/>
                <w:iCs/>
                <w:spacing w:val="-5"/>
                <w:sz w:val="24"/>
                <w:szCs w:val="24"/>
              </w:rPr>
            </w:pP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 </w:t>
            </w:r>
            <w:r w:rsidRPr="00DA0168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по</w:t>
            </w: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знавательная, оценочная и функциональная</w:t>
            </w:r>
            <w:r w:rsidR="001D5C20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;</w:t>
            </w:r>
          </w:p>
          <w:p w14:paraId="0C3372D7" w14:textId="3082B366" w:rsidR="00DA0168" w:rsidRPr="00DA0168" w:rsidRDefault="00DA0168" w:rsidP="001D5C20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/>
                <w:iCs/>
                <w:spacing w:val="-5"/>
                <w:sz w:val="24"/>
                <w:szCs w:val="24"/>
              </w:rPr>
            </w:pP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 </w:t>
            </w:r>
            <w:r w:rsidRPr="00DA0168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по</w:t>
            </w: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знавательная, оценочная и регулятивная</w:t>
            </w:r>
            <w:r w:rsidR="001D5C20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;</w:t>
            </w:r>
          </w:p>
          <w:p w14:paraId="26602588" w14:textId="2CE48FD8" w:rsidR="001431EF" w:rsidRPr="00DA0168" w:rsidRDefault="00DA0168" w:rsidP="001D5C20">
            <w:pPr>
              <w:pStyle w:val="a3"/>
              <w:numPr>
                <w:ilvl w:val="0"/>
                <w:numId w:val="36"/>
              </w:numPr>
              <w:shd w:val="clear" w:color="auto" w:fill="FFFFFF"/>
              <w:ind w:left="481" w:hanging="481"/>
              <w:jc w:val="both"/>
              <w:rPr>
                <w:rFonts w:ascii="Times New Roman" w:hAnsi="Times New Roman"/>
                <w:iCs/>
                <w:spacing w:val="-5"/>
                <w:sz w:val="24"/>
                <w:szCs w:val="24"/>
              </w:rPr>
            </w:pP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 </w:t>
            </w:r>
            <w:r w:rsidRPr="00DA0168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по</w:t>
            </w:r>
            <w:r w:rsidRPr="00DA0168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знавательная, диагностическая и функциональная</w:t>
            </w:r>
          </w:p>
        </w:tc>
        <w:tc>
          <w:tcPr>
            <w:tcW w:w="1010" w:type="dxa"/>
          </w:tcPr>
          <w:p w14:paraId="518C9431" w14:textId="5C6203F3" w:rsidR="001431EF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431EF" w14:paraId="3240FB50" w14:textId="77777777" w:rsidTr="00DA0168">
        <w:tc>
          <w:tcPr>
            <w:tcW w:w="966" w:type="dxa"/>
          </w:tcPr>
          <w:p w14:paraId="4534EBDE" w14:textId="39C85267" w:rsidR="009F2602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  <w:p w14:paraId="49E41A53" w14:textId="1A497207" w:rsidR="001431EF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2A43532C" w14:textId="77777777" w:rsidR="00C15953" w:rsidRPr="00D959F9" w:rsidRDefault="00C15953" w:rsidP="00C1595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5A36BF6" w14:textId="77777777" w:rsidR="00DA0168" w:rsidRPr="001D5C20" w:rsidRDefault="00DA0168" w:rsidP="00DA0168">
            <w:pPr>
              <w:pStyle w:val="af5"/>
              <w:shd w:val="clear" w:color="auto" w:fill="FFFFFF"/>
              <w:spacing w:before="0" w:beforeAutospacing="0" w:after="0" w:afterAutospacing="0"/>
              <w:rPr>
                <w:b/>
                <w:color w:val="212529"/>
              </w:rPr>
            </w:pPr>
            <w:r w:rsidRPr="001D5C20">
              <w:rPr>
                <w:rStyle w:val="af6"/>
                <w:b w:val="0"/>
                <w:color w:val="212529"/>
              </w:rPr>
              <w:t>Юридическая психология является наукой:</w:t>
            </w:r>
          </w:p>
          <w:p w14:paraId="79719F32" w14:textId="77777777" w:rsidR="00DA0168" w:rsidRPr="00DA0168" w:rsidRDefault="00DA0168" w:rsidP="001D5C20">
            <w:pPr>
              <w:pStyle w:val="af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прикладной;</w:t>
            </w:r>
          </w:p>
          <w:p w14:paraId="16F53169" w14:textId="77777777" w:rsidR="00DA0168" w:rsidRPr="00DA0168" w:rsidRDefault="00DA0168" w:rsidP="001D5C20">
            <w:pPr>
              <w:pStyle w:val="af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юридической;</w:t>
            </w:r>
          </w:p>
          <w:p w14:paraId="57754084" w14:textId="77777777" w:rsidR="00DA0168" w:rsidRPr="00DA0168" w:rsidRDefault="00DA0168" w:rsidP="001D5C20">
            <w:pPr>
              <w:pStyle w:val="af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bCs/>
                <w:color w:val="212529"/>
              </w:rPr>
            </w:pPr>
            <w:r w:rsidRPr="00DA0168">
              <w:rPr>
                <w:bCs/>
                <w:color w:val="212529"/>
              </w:rPr>
              <w:t>естественной</w:t>
            </w:r>
          </w:p>
          <w:p w14:paraId="4ED2AE47" w14:textId="0D2ABBA4" w:rsidR="001431EF" w:rsidRPr="00DA0168" w:rsidRDefault="00DA0168" w:rsidP="001D5C20">
            <w:pPr>
              <w:pStyle w:val="af5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481" w:hanging="481"/>
              <w:rPr>
                <w:color w:val="212529"/>
              </w:rPr>
            </w:pPr>
            <w:r w:rsidRPr="00DA0168">
              <w:rPr>
                <w:bCs/>
                <w:color w:val="212529"/>
              </w:rPr>
              <w:t>правовой</w:t>
            </w:r>
          </w:p>
        </w:tc>
        <w:tc>
          <w:tcPr>
            <w:tcW w:w="1010" w:type="dxa"/>
          </w:tcPr>
          <w:p w14:paraId="0374C89E" w14:textId="66F931AE" w:rsidR="001431EF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431EF" w14:paraId="169BD1BB" w14:textId="77777777" w:rsidTr="00DA0168">
        <w:tc>
          <w:tcPr>
            <w:tcW w:w="966" w:type="dxa"/>
          </w:tcPr>
          <w:p w14:paraId="7AA89CFB" w14:textId="759E4B87" w:rsidR="009F2602" w:rsidRPr="009F2602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  <w:p w14:paraId="42D7ABD6" w14:textId="319B4C9C" w:rsidR="001431EF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602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68229050" w14:textId="77777777" w:rsidR="00C15953" w:rsidRPr="004F4A1C" w:rsidRDefault="00C15953" w:rsidP="00C1595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BFF8F9C" w14:textId="77777777" w:rsidR="00DA0168" w:rsidRPr="001D5C20" w:rsidRDefault="00DA0168" w:rsidP="00DA0168">
            <w:pPr>
              <w:pStyle w:val="af5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1D5C20">
              <w:rPr>
                <w:rStyle w:val="af6"/>
                <w:b w:val="0"/>
              </w:rPr>
              <w:t>Девиантное поведение в юридической психологии означает:</w:t>
            </w:r>
          </w:p>
          <w:p w14:paraId="46353F32" w14:textId="77777777" w:rsidR="00DA0168" w:rsidRPr="004F4A1C" w:rsidRDefault="00DA0168" w:rsidP="001D5C20">
            <w:pPr>
              <w:pStyle w:val="af5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bCs/>
              </w:rPr>
            </w:pPr>
            <w:r w:rsidRPr="004F4A1C">
              <w:rPr>
                <w:bCs/>
              </w:rPr>
              <w:t>дефектность психической саморегуляции;</w:t>
            </w:r>
          </w:p>
          <w:p w14:paraId="03C62DD2" w14:textId="77777777" w:rsidR="00DA0168" w:rsidRPr="004F4A1C" w:rsidRDefault="00DA0168" w:rsidP="001D5C20">
            <w:pPr>
              <w:pStyle w:val="af5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bCs/>
              </w:rPr>
            </w:pPr>
            <w:proofErr w:type="spellStart"/>
            <w:r w:rsidRPr="004F4A1C">
              <w:rPr>
                <w:bCs/>
              </w:rPr>
              <w:t>проступочное</w:t>
            </w:r>
            <w:proofErr w:type="spellEnd"/>
            <w:r w:rsidRPr="004F4A1C">
              <w:rPr>
                <w:bCs/>
              </w:rPr>
              <w:t xml:space="preserve"> поведение;</w:t>
            </w:r>
          </w:p>
          <w:p w14:paraId="64D87DCB" w14:textId="350876AE" w:rsidR="00DA0168" w:rsidRPr="004F4A1C" w:rsidRDefault="00DA0168" w:rsidP="001D5C20">
            <w:pPr>
              <w:pStyle w:val="af5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bCs/>
              </w:rPr>
            </w:pPr>
            <w:r w:rsidRPr="004F4A1C">
              <w:rPr>
                <w:bCs/>
              </w:rPr>
              <w:t>поведение преступника, спровоцированное жертвой преступления</w:t>
            </w:r>
            <w:r w:rsidR="001D5C20">
              <w:rPr>
                <w:bCs/>
              </w:rPr>
              <w:t>;</w:t>
            </w:r>
          </w:p>
          <w:p w14:paraId="66E7F860" w14:textId="0F00E969" w:rsidR="001431EF" w:rsidRPr="001D5C20" w:rsidRDefault="001D5C20" w:rsidP="001D5C20">
            <w:pPr>
              <w:pStyle w:val="af5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ind w:left="482" w:hanging="482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DA0168" w:rsidRPr="004F4A1C">
              <w:rPr>
                <w:bCs/>
              </w:rPr>
              <w:t>шибочное поведение</w:t>
            </w:r>
          </w:p>
        </w:tc>
        <w:tc>
          <w:tcPr>
            <w:tcW w:w="1010" w:type="dxa"/>
          </w:tcPr>
          <w:p w14:paraId="6C305E3A" w14:textId="0D035C6E" w:rsidR="001431EF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5953" w14:paraId="53DE5F1F" w14:textId="77777777" w:rsidTr="00DA0168">
        <w:tc>
          <w:tcPr>
            <w:tcW w:w="966" w:type="dxa"/>
          </w:tcPr>
          <w:p w14:paraId="61CD144F" w14:textId="1D28EAC5" w:rsidR="009F2602" w:rsidRPr="009F2602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13.4</w:t>
            </w:r>
          </w:p>
          <w:p w14:paraId="3402FFFC" w14:textId="1390F464" w:rsidR="00C15953" w:rsidRDefault="009F2602" w:rsidP="009F26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602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5D4EEAF2" w14:textId="77777777" w:rsidR="00C15953" w:rsidRPr="004F4A1C" w:rsidRDefault="00C15953" w:rsidP="00C1595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F4A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CFB0028" w14:textId="77777777" w:rsidR="00DA0168" w:rsidRPr="001D5C20" w:rsidRDefault="00DA0168" w:rsidP="00DA01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Сознание в юридической психологии обусловлено:</w:t>
            </w:r>
          </w:p>
          <w:p w14:paraId="5441E089" w14:textId="2A63E8EA" w:rsidR="00DA0168" w:rsidRPr="004F4A1C" w:rsidRDefault="00DA0168" w:rsidP="001D5C20">
            <w:pPr>
              <w:numPr>
                <w:ilvl w:val="0"/>
                <w:numId w:val="38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отражением реальности с помощью категорий и ценностей;</w:t>
            </w:r>
          </w:p>
          <w:p w14:paraId="7E4FD815" w14:textId="697E15C7" w:rsidR="00DA0168" w:rsidRPr="004F4A1C" w:rsidRDefault="00DA0168" w:rsidP="001D5C20">
            <w:pPr>
              <w:numPr>
                <w:ilvl w:val="0"/>
                <w:numId w:val="38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понимание причин совершения собственных поступков;</w:t>
            </w:r>
          </w:p>
          <w:p w14:paraId="6E550B55" w14:textId="277026AC" w:rsidR="001D5C20" w:rsidRDefault="00DA0168" w:rsidP="001D5C20">
            <w:pPr>
              <w:numPr>
                <w:ilvl w:val="0"/>
                <w:numId w:val="38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ощущение себя как субъекта общественных отношений</w:t>
            </w:r>
          </w:p>
          <w:p w14:paraId="1E4BD3B6" w14:textId="4D4F7574" w:rsidR="00DA0168" w:rsidRPr="001D5C20" w:rsidRDefault="00DA0168" w:rsidP="001D5C20">
            <w:pPr>
              <w:numPr>
                <w:ilvl w:val="0"/>
                <w:numId w:val="38"/>
              </w:numPr>
              <w:shd w:val="clear" w:color="auto" w:fill="FFFFFF"/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5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ответы верны</w:t>
            </w:r>
            <w:r w:rsidR="001D5C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</w:p>
          <w:p w14:paraId="72232D93" w14:textId="77777777" w:rsidR="00C15953" w:rsidRPr="004F4A1C" w:rsidRDefault="00C15953" w:rsidP="00C1595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4A986819" w14:textId="715BF12D" w:rsidR="00C15953" w:rsidRDefault="00DA0168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D711E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1891AA" w14:textId="69080E5D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EC0347">
        <w:rPr>
          <w:rFonts w:ascii="Times New Roman" w:eastAsia="Calibri" w:hAnsi="Times New Roman" w:cs="Times New Roman"/>
          <w:b/>
        </w:rPr>
        <w:t xml:space="preserve"> К КОНТЕКСТУ</w:t>
      </w:r>
    </w:p>
    <w:p w14:paraId="5C98F14F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"/>
        <w:gridCol w:w="6246"/>
        <w:gridCol w:w="2163"/>
      </w:tblGrid>
      <w:tr w:rsidR="005B065D" w:rsidRPr="00842AF1" w14:paraId="2D4F7C2A" w14:textId="77777777" w:rsidTr="0051264E">
        <w:trPr>
          <w:cantSplit/>
          <w:trHeight w:val="1375"/>
        </w:trPr>
        <w:tc>
          <w:tcPr>
            <w:tcW w:w="935" w:type="dxa"/>
            <w:textDirection w:val="btLr"/>
            <w:vAlign w:val="center"/>
          </w:tcPr>
          <w:p w14:paraId="36ECDD4D" w14:textId="77777777" w:rsidR="00CF7BBC" w:rsidRPr="008042B4" w:rsidRDefault="00CF7BBC" w:rsidP="00084C3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F29B34" w14:textId="77777777" w:rsidR="00CF7BBC" w:rsidRPr="00C377E5" w:rsidRDefault="00CF7BBC" w:rsidP="00084C3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246" w:type="dxa"/>
            <w:vAlign w:val="center"/>
          </w:tcPr>
          <w:p w14:paraId="7138F7A0" w14:textId="77777777" w:rsidR="00CF7BBC" w:rsidRPr="00842AF1" w:rsidRDefault="00CF7BBC" w:rsidP="00084C3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63" w:type="dxa"/>
            <w:vAlign w:val="center"/>
          </w:tcPr>
          <w:p w14:paraId="318097E2" w14:textId="77777777" w:rsidR="00CF7BBC" w:rsidRPr="00842AF1" w:rsidRDefault="00CF7BBC" w:rsidP="00084C3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14:paraId="0BFC1A57" w14:textId="77777777" w:rsidTr="009D0B4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D5B2089" w14:textId="4B56E7E8" w:rsidR="00CF7BBC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9D0B4A" w:rsidRPr="009D0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Юридическая психология как наука и учебная дисциплина</w:t>
            </w:r>
          </w:p>
        </w:tc>
      </w:tr>
      <w:tr w:rsidR="005B065D" w:rsidRPr="0001229B" w14:paraId="73DFA0D0" w14:textId="77777777" w:rsidTr="0051264E">
        <w:tc>
          <w:tcPr>
            <w:tcW w:w="935" w:type="dxa"/>
          </w:tcPr>
          <w:p w14:paraId="320A7C47" w14:textId="36BB69B1" w:rsidR="00CF7BBC" w:rsidRPr="00914BDF" w:rsidRDefault="00CF7BBC" w:rsidP="0008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4BDF" w:rsidRPr="00914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74E868F" w14:textId="77777777" w:rsidR="00CF7BBC" w:rsidRPr="007665E9" w:rsidRDefault="00CF7BBC" w:rsidP="0008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46" w:type="dxa"/>
          </w:tcPr>
          <w:p w14:paraId="7A8D02D3" w14:textId="4F808382" w:rsidR="00CF7BBC" w:rsidRPr="00D97607" w:rsidRDefault="00EC0347" w:rsidP="00084C3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478F6184" w14:textId="26ECCB53" w:rsidR="00DA0168" w:rsidRPr="00DA0168" w:rsidRDefault="00DA0168" w:rsidP="00DA01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0168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 содержащий комплексное отражение сторон юридической деятельности, а также личностных качеств</w:t>
            </w:r>
            <w:r w:rsidR="00EC0347">
              <w:rPr>
                <w:rFonts w:ascii="Times New Roman" w:hAnsi="Times New Roman" w:cs="Times New Roman"/>
                <w:bCs/>
                <w:sz w:val="24"/>
                <w:szCs w:val="24"/>
              </w:rPr>
              <w:t>, навыков и умений юриста, это ____________</w:t>
            </w:r>
            <w:r w:rsidRPr="00DA01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789A373" w14:textId="77777777" w:rsidR="00CF7BBC" w:rsidRPr="0001229B" w:rsidRDefault="00CF7BBC" w:rsidP="00651B05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14:paraId="26505BD4" w14:textId="3663598A" w:rsidR="00CF7BBC" w:rsidRPr="0001229B" w:rsidRDefault="00DA0168" w:rsidP="00084C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01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юридическая </w:t>
            </w:r>
            <w:proofErr w:type="spellStart"/>
            <w:r w:rsidRPr="00DA01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профессиограмма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F7BBC" w:rsidRPr="001F4742" w14:paraId="0048D0E3" w14:textId="77777777" w:rsidTr="009D0B4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0FFCC2E" w14:textId="4F4E23BB" w:rsidR="00CF7BBC" w:rsidRPr="009D0B4A" w:rsidRDefault="00CF7BBC" w:rsidP="00084C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9D0B4A"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возникновения и развития юридической психологии. Деонтология юридической психологии</w:t>
            </w:r>
          </w:p>
        </w:tc>
      </w:tr>
      <w:tr w:rsidR="005B065D" w:rsidRPr="001F4742" w14:paraId="3BD37F51" w14:textId="77777777" w:rsidTr="0051264E">
        <w:tc>
          <w:tcPr>
            <w:tcW w:w="935" w:type="dxa"/>
          </w:tcPr>
          <w:p w14:paraId="1719E2B1" w14:textId="77777777" w:rsidR="00CF7BBC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571A4C91" w14:textId="77777777" w:rsidR="00CF7BBC" w:rsidRPr="007665E9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46" w:type="dxa"/>
          </w:tcPr>
          <w:p w14:paraId="1DFD2B64" w14:textId="1D987F38" w:rsidR="007E261A" w:rsidRDefault="007E261A" w:rsidP="007E261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 предложение </w:t>
            </w:r>
          </w:p>
          <w:p w14:paraId="7C08C9F0" w14:textId="77777777" w:rsidR="00CF7BBC" w:rsidRDefault="00930DD3" w:rsidP="00930D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Генезис образования, структуру, распределение ролей, а также психологические механизмы управления преступной группы исследует</w:t>
            </w:r>
            <w:r w:rsidR="00651B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____________</w:t>
            </w:r>
            <w:r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009FD4E" w14:textId="781FEE60" w:rsidR="00651B05" w:rsidRPr="00930DD3" w:rsidRDefault="00651B05" w:rsidP="00651B05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14:paraId="1A47494B" w14:textId="688EA343" w:rsidR="00CF7BBC" w:rsidRDefault="00930DD3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 преступной группы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065D" w:rsidRPr="001F4742" w14:paraId="103F7228" w14:textId="77777777" w:rsidTr="0051264E">
        <w:tc>
          <w:tcPr>
            <w:tcW w:w="935" w:type="dxa"/>
          </w:tcPr>
          <w:p w14:paraId="040D628C" w14:textId="1AE55351" w:rsidR="00CF7BBC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108A54C7" w14:textId="77777777" w:rsidR="00CF7BBC" w:rsidRPr="007665E9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46" w:type="dxa"/>
          </w:tcPr>
          <w:p w14:paraId="25E30773" w14:textId="1940E58D" w:rsidR="00CF7BBC" w:rsidRPr="005D548A" w:rsidRDefault="00DA1B4D" w:rsidP="00084C3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86247AF" w14:textId="77777777" w:rsidR="00930DD3" w:rsidRPr="00930DD3" w:rsidRDefault="00930DD3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930DD3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>Степень связи, единения членов преступной группы – это _______________.</w:t>
            </w:r>
          </w:p>
          <w:p w14:paraId="565F9E29" w14:textId="77777777" w:rsidR="00CF7BBC" w:rsidRPr="00A15939" w:rsidRDefault="00CF7BBC" w:rsidP="00DA1B4D">
            <w:pPr>
              <w:spacing w:line="12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14:paraId="2D43772B" w14:textId="33424A19" w:rsidR="00CF7BBC" w:rsidRDefault="00930DD3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сплоченность</w:t>
            </w:r>
          </w:p>
        </w:tc>
      </w:tr>
      <w:tr w:rsidR="00CF7BBC" w:rsidRPr="001F4742" w14:paraId="617A2527" w14:textId="77777777" w:rsidTr="009D0B4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D0B3195" w14:textId="06028553" w:rsidR="00CF7BBC" w:rsidRPr="00914BDF" w:rsidRDefault="00CF7BBC" w:rsidP="00084C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9D0B4A"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Психические процессы, свойства и состояния в сфере права</w:t>
            </w:r>
          </w:p>
        </w:tc>
      </w:tr>
      <w:tr w:rsidR="005B065D" w:rsidRPr="001F4742" w14:paraId="02346386" w14:textId="77777777" w:rsidTr="0051264E">
        <w:tc>
          <w:tcPr>
            <w:tcW w:w="935" w:type="dxa"/>
          </w:tcPr>
          <w:p w14:paraId="08CC51C8" w14:textId="7DAA28F0" w:rsidR="00CF7BBC" w:rsidRPr="00914BD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216A1863" w14:textId="77777777" w:rsidR="00CF7BBC" w:rsidRPr="00914BDF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46" w:type="dxa"/>
          </w:tcPr>
          <w:p w14:paraId="22805703" w14:textId="55A250B2" w:rsidR="007E261A" w:rsidRPr="00914BDF" w:rsidRDefault="00DA1B4D" w:rsidP="007E26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018E765" w14:textId="10824561" w:rsidR="005B065D" w:rsidRPr="00914BDF" w:rsidRDefault="005B065D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4D">
              <w:rPr>
                <w:rFonts w:ascii="Times New Roman" w:eastAsia="Calibri" w:hAnsi="Times New Roman" w:cs="Times New Roman"/>
                <w:sz w:val="24"/>
                <w:szCs w:val="24"/>
              </w:rPr>
              <w:t>Асоциальное поведение</w:t>
            </w:r>
            <w:r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914B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 дисциплинарные</w:t>
            </w: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проступки, </w:t>
            </w:r>
            <w:r w:rsidR="00DA1B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____________.</w:t>
            </w:r>
          </w:p>
          <w:p w14:paraId="3B09F7A4" w14:textId="41D98039" w:rsidR="00CF7BBC" w:rsidRPr="00914BDF" w:rsidRDefault="00CF7BBC" w:rsidP="00DA1B4D">
            <w:pPr>
              <w:spacing w:line="12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14:paraId="086E1550" w14:textId="59FDED4C" w:rsidR="00CF7BBC" w:rsidRPr="00914BDF" w:rsidRDefault="005B065D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административные правонарушения</w:t>
            </w:r>
          </w:p>
        </w:tc>
      </w:tr>
      <w:tr w:rsidR="00CF7BBC" w:rsidRPr="001F4742" w14:paraId="1B14B9FD" w14:textId="77777777" w:rsidTr="009D0B4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EDACDC5" w14:textId="135CACBB" w:rsidR="00CF7BBC" w:rsidRPr="00914BDF" w:rsidRDefault="00CF7BBC" w:rsidP="00084C3C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9D0B4A"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Актуальные проблемы правовой и превентивной психологии</w:t>
            </w:r>
          </w:p>
        </w:tc>
      </w:tr>
      <w:tr w:rsidR="005B065D" w:rsidRPr="001F4742" w14:paraId="415E8B4E" w14:textId="77777777" w:rsidTr="0051264E">
        <w:tc>
          <w:tcPr>
            <w:tcW w:w="935" w:type="dxa"/>
          </w:tcPr>
          <w:p w14:paraId="1A55C738" w14:textId="62A291CB" w:rsidR="00CF7BBC" w:rsidRPr="00914BD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67C87FBD" w14:textId="77777777" w:rsidR="00CF7BBC" w:rsidRPr="00914BDF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246" w:type="dxa"/>
          </w:tcPr>
          <w:p w14:paraId="4CFB32C6" w14:textId="63E3B2F1" w:rsidR="007E261A" w:rsidRPr="00914BDF" w:rsidRDefault="00DA1B4D" w:rsidP="00BB042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31950A3" w14:textId="09B025CB" w:rsidR="005B065D" w:rsidRPr="00914BDF" w:rsidRDefault="005B065D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1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Антисоциальное поведение – </w:t>
            </w:r>
            <w:r w:rsidRPr="00DA1B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</w:t>
            </w:r>
            <w:r w:rsidR="00DA1B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</w:t>
            </w:r>
            <w:r w:rsidRPr="00914B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E7227F9" w14:textId="41A3293D" w:rsidR="00CF7BBC" w:rsidRPr="00914BDF" w:rsidRDefault="00CF7BBC" w:rsidP="00DA1B4D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14:paraId="6C743693" w14:textId="23190BA3" w:rsidR="00CF7BBC" w:rsidRPr="00914BDF" w:rsidRDefault="005B065D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уголовно наказуемые деяния</w:t>
            </w:r>
          </w:p>
        </w:tc>
      </w:tr>
      <w:tr w:rsidR="00CF7BBC" w:rsidRPr="001F4742" w14:paraId="6C81D2F3" w14:textId="77777777" w:rsidTr="009D0B4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130A5F" w14:textId="6981AEA8" w:rsidR="00CF7BBC" w:rsidRPr="00914BDF" w:rsidRDefault="00CF7BBC" w:rsidP="00084C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9D0B4A" w:rsidRPr="0091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юридического труда</w:t>
            </w:r>
          </w:p>
        </w:tc>
      </w:tr>
      <w:tr w:rsidR="005B065D" w:rsidRPr="001F4742" w14:paraId="605D0F68" w14:textId="77777777" w:rsidTr="0051264E">
        <w:tc>
          <w:tcPr>
            <w:tcW w:w="935" w:type="dxa"/>
          </w:tcPr>
          <w:p w14:paraId="059394CD" w14:textId="10E61B53" w:rsidR="00CF7BBC" w:rsidRPr="00914BD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09C03D37" w14:textId="13E655D8" w:rsidR="00CF7BBC" w:rsidRPr="00914BDF" w:rsidRDefault="00CF7BBC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  <w:r w:rsidR="00BB042A" w:rsidRPr="00914B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46" w:type="dxa"/>
          </w:tcPr>
          <w:p w14:paraId="2EF9180F" w14:textId="5592E1F1" w:rsidR="00CF7BBC" w:rsidRPr="00914BDF" w:rsidRDefault="00DA1B4D" w:rsidP="00084C3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CF7BBC" w:rsidRPr="00914B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утверж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дение</w:t>
            </w:r>
          </w:p>
          <w:p w14:paraId="295C5EDC" w14:textId="00010B59" w:rsidR="005B065D" w:rsidRPr="00914BDF" w:rsidRDefault="005B065D" w:rsidP="005B065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служения праву (на примере адвокатской деятельности) гласит</w:t>
            </w:r>
            <w:r w:rsidR="00DA1B4D" w:rsidRPr="00DA1B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914B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юрист не имеет права </w:t>
            </w:r>
            <w:r w:rsidR="00DA1B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</w:t>
            </w:r>
            <w:r w:rsidRPr="00914B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D70773C" w14:textId="77777777" w:rsidR="00CF7BBC" w:rsidRPr="00914BDF" w:rsidRDefault="00CF7BBC" w:rsidP="00DA1B4D">
            <w:pPr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</w:tcPr>
          <w:p w14:paraId="3E9B2166" w14:textId="48657F58" w:rsidR="00CF7BBC" w:rsidRPr="00BB042A" w:rsidRDefault="005B065D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065D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совершению правонарушения</w:t>
            </w:r>
          </w:p>
        </w:tc>
      </w:tr>
      <w:tr w:rsidR="005B065D" w:rsidRPr="001F4742" w14:paraId="33F94A60" w14:textId="77777777" w:rsidTr="0051264E">
        <w:tc>
          <w:tcPr>
            <w:tcW w:w="935" w:type="dxa"/>
          </w:tcPr>
          <w:p w14:paraId="3FD6A8BB" w14:textId="7AB6B4C9" w:rsidR="00CF7BBC" w:rsidRDefault="00914BDF" w:rsidP="00CF7BBC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2913D68A" w14:textId="77777777" w:rsidR="00CF7BBC" w:rsidRPr="007665E9" w:rsidRDefault="00CF7BBC" w:rsidP="00CF7BBC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246" w:type="dxa"/>
          </w:tcPr>
          <w:p w14:paraId="791A4658" w14:textId="67BCB001" w:rsidR="00CF7BBC" w:rsidRPr="009652AD" w:rsidRDefault="00DA1B4D" w:rsidP="0008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CF7BBC"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утверждение</w:t>
            </w:r>
          </w:p>
          <w:p w14:paraId="5E139C6A" w14:textId="07E95D0A" w:rsidR="005B065D" w:rsidRPr="005B065D" w:rsidRDefault="005B065D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4D">
              <w:rPr>
                <w:rFonts w:ascii="Times New Roman" w:eastAsia="Calibri" w:hAnsi="Times New Roman" w:cs="Times New Roman"/>
                <w:sz w:val="24"/>
                <w:szCs w:val="24"/>
              </w:rPr>
              <w:t>Принцип взаимного уважения и сотрудничества (на примере адвокатской деятельности) гласит</w:t>
            </w:r>
            <w:r w:rsidRPr="005B06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B06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юрист обязан уважительно </w:t>
            </w:r>
            <w:r w:rsidR="00DA1B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</w:t>
            </w:r>
            <w:r w:rsidRPr="005B06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0A4563E9" w14:textId="57010B19" w:rsidR="00CF7BBC" w:rsidRPr="00BB042A" w:rsidRDefault="00CF7BBC" w:rsidP="00DA1B4D">
            <w:pPr>
              <w:spacing w:line="120" w:lineRule="auto"/>
              <w:ind w:left="425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</w:tcPr>
          <w:p w14:paraId="2316925A" w14:textId="1ABCCDE4" w:rsidR="00CF7BBC" w:rsidRDefault="005B065D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065D">
              <w:rPr>
                <w:rFonts w:ascii="Times New Roman" w:eastAsia="Calibri" w:hAnsi="Times New Roman" w:cs="Times New Roman"/>
                <w:sz w:val="24"/>
                <w:szCs w:val="24"/>
              </w:rPr>
              <w:t>относиться к своим клиентам</w:t>
            </w:r>
          </w:p>
        </w:tc>
      </w:tr>
      <w:tr w:rsidR="005B065D" w:rsidRPr="001F4742" w14:paraId="79090C9B" w14:textId="77777777" w:rsidTr="0051264E">
        <w:tc>
          <w:tcPr>
            <w:tcW w:w="935" w:type="dxa"/>
          </w:tcPr>
          <w:p w14:paraId="20F48982" w14:textId="57C1E3F7" w:rsidR="00914BDF" w:rsidRDefault="00914BDF" w:rsidP="00914BD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0328DFF4" w14:textId="604BF32D" w:rsidR="00BB042A" w:rsidRDefault="00914BDF" w:rsidP="00914BD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46" w:type="dxa"/>
          </w:tcPr>
          <w:p w14:paraId="419060B8" w14:textId="3B4CE2C4" w:rsidR="00BB042A" w:rsidRPr="00BB042A" w:rsidRDefault="00DA1B4D" w:rsidP="00BB042A">
            <w:pPr>
              <w:pStyle w:val="a3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BB042A"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утверждение</w:t>
            </w:r>
          </w:p>
          <w:p w14:paraId="5DE664CD" w14:textId="5FC0675A" w:rsidR="005B065D" w:rsidRPr="005B065D" w:rsidRDefault="005B065D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1B4D">
              <w:rPr>
                <w:rFonts w:ascii="Times New Roman" w:eastAsia="Calibri" w:hAnsi="Times New Roman" w:cs="Times New Roman"/>
                <w:sz w:val="24"/>
                <w:szCs w:val="24"/>
              </w:rPr>
              <w:t>Для большинства юридических профессий характерна</w:t>
            </w:r>
            <w:r w:rsidR="00DA1B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</w:t>
            </w:r>
            <w:r w:rsidRPr="005B06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2245354" w14:textId="77777777" w:rsidR="00BB042A" w:rsidRPr="005D548A" w:rsidRDefault="00BB042A" w:rsidP="00DA1B4D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14:paraId="569DA67E" w14:textId="0D8A7479" w:rsidR="00BB042A" w:rsidRDefault="005B065D" w:rsidP="00084C3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065D">
              <w:rPr>
                <w:rFonts w:ascii="Times New Roman" w:eastAsia="Calibri" w:hAnsi="Times New Roman" w:cs="Times New Roman"/>
                <w:sz w:val="24"/>
                <w:szCs w:val="24"/>
              </w:rPr>
              <w:t>высокая эмоциональность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065D" w:rsidRPr="001F4742" w14:paraId="0257B366" w14:textId="77777777" w:rsidTr="0051264E">
        <w:tc>
          <w:tcPr>
            <w:tcW w:w="935" w:type="dxa"/>
          </w:tcPr>
          <w:p w14:paraId="1CD02AA4" w14:textId="126367B6" w:rsidR="00914BDF" w:rsidRPr="00914BDF" w:rsidRDefault="00914BDF" w:rsidP="00914BD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4D714EB1" w14:textId="7900938A" w:rsidR="0052293C" w:rsidRDefault="00914BDF" w:rsidP="00914BD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46" w:type="dxa"/>
          </w:tcPr>
          <w:p w14:paraId="16A4E025" w14:textId="1984FDAF" w:rsidR="0052293C" w:rsidRPr="00BB042A" w:rsidRDefault="00DA1B4D" w:rsidP="0052293C">
            <w:pPr>
              <w:pStyle w:val="a3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52293C"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утверждение</w:t>
            </w:r>
          </w:p>
          <w:p w14:paraId="2550ADEA" w14:textId="409C6559" w:rsidR="005B065D" w:rsidRPr="005B065D" w:rsidRDefault="005B065D" w:rsidP="005B065D">
            <w:pPr>
              <w:pStyle w:val="a3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065D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юридической психологии, изучающая психологию правонарушителей, психологические механизмы совершения преступлений отдельными лицами и преступными группами, психологические аспекты вины и юридической отв</w:t>
            </w:r>
            <w:r w:rsidR="00DA1B4D">
              <w:rPr>
                <w:rFonts w:ascii="Times New Roman" w:hAnsi="Times New Roman" w:cs="Times New Roman"/>
                <w:bCs/>
                <w:sz w:val="24"/>
                <w:szCs w:val="24"/>
              </w:rPr>
              <w:t>етственности это ____________</w:t>
            </w:r>
            <w:r w:rsidRPr="005B06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EE4C0EF" w14:textId="0FCDD999" w:rsidR="0052293C" w:rsidRPr="0052293C" w:rsidRDefault="0052293C" w:rsidP="00DA1B4D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14:paraId="78CA4220" w14:textId="406C24D5" w:rsidR="0052293C" w:rsidRPr="005B065D" w:rsidRDefault="005B065D" w:rsidP="00084C3C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06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криминальная психология </w:t>
            </w:r>
          </w:p>
        </w:tc>
      </w:tr>
      <w:tr w:rsidR="009D0B4A" w:rsidRPr="001F4742" w14:paraId="6DDB0528" w14:textId="77777777" w:rsidTr="001B5E2A">
        <w:tc>
          <w:tcPr>
            <w:tcW w:w="9344" w:type="dxa"/>
            <w:gridSpan w:val="3"/>
          </w:tcPr>
          <w:p w14:paraId="5595C608" w14:textId="6775B19A" w:rsidR="009D0B4A" w:rsidRPr="009D0B4A" w:rsidRDefault="009D0B4A" w:rsidP="00084C3C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B4A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Тема 6. Криминальная психология: состояние и перспективы развития</w:t>
            </w:r>
          </w:p>
        </w:tc>
      </w:tr>
      <w:tr w:rsidR="005B065D" w:rsidRPr="001F4742" w14:paraId="7AE05D7D" w14:textId="77777777" w:rsidTr="0051264E">
        <w:tc>
          <w:tcPr>
            <w:tcW w:w="935" w:type="dxa"/>
          </w:tcPr>
          <w:p w14:paraId="0A8E7501" w14:textId="53A5D49A" w:rsidR="00914BDF" w:rsidRDefault="00914BDF" w:rsidP="00914BD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58EA7F8F" w14:textId="162B7092" w:rsidR="005B065D" w:rsidRDefault="00914BDF" w:rsidP="00914BDF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246" w:type="dxa"/>
          </w:tcPr>
          <w:p w14:paraId="511DC093" w14:textId="29D945CD" w:rsidR="005B065D" w:rsidRPr="005B065D" w:rsidRDefault="00DA1B4D" w:rsidP="005B06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>Дополните</w:t>
            </w:r>
            <w:r w:rsidR="005B065D" w:rsidRPr="005B065D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 xml:space="preserve"> утвержде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>ние</w:t>
            </w:r>
          </w:p>
          <w:p w14:paraId="61A402F6" w14:textId="116B9DEF" w:rsidR="005B065D" w:rsidRPr="005B065D" w:rsidRDefault="00DA1B4D" w:rsidP="005B065D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Под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парабулией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понимается ____________.</w:t>
            </w:r>
          </w:p>
          <w:p w14:paraId="372C8790" w14:textId="77777777" w:rsidR="005B065D" w:rsidRPr="005D548A" w:rsidRDefault="005B065D" w:rsidP="00DA1B4D">
            <w:pPr>
              <w:shd w:val="clear" w:color="auto" w:fill="FFFFFF"/>
              <w:spacing w:line="120" w:lineRule="auto"/>
              <w:ind w:firstLine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3" w:type="dxa"/>
          </w:tcPr>
          <w:p w14:paraId="42596765" w14:textId="00465483" w:rsidR="005B065D" w:rsidRPr="005B065D" w:rsidRDefault="00DA1B4D" w:rsidP="00084C3C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и</w:t>
            </w:r>
            <w:r w:rsidR="005B065D" w:rsidRPr="005B065D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звращенная волевая активность</w:t>
            </w:r>
          </w:p>
        </w:tc>
      </w:tr>
    </w:tbl>
    <w:p w14:paraId="7F16FB83" w14:textId="378117A3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"/>
        <w:gridCol w:w="4437"/>
        <w:gridCol w:w="3962"/>
      </w:tblGrid>
      <w:tr w:rsidR="004C2E3F" w14:paraId="7FC9E4EF" w14:textId="77777777" w:rsidTr="0032216F">
        <w:trPr>
          <w:cantSplit/>
          <w:trHeight w:val="1375"/>
        </w:trPr>
        <w:tc>
          <w:tcPr>
            <w:tcW w:w="945" w:type="dxa"/>
            <w:textDirection w:val="btLr"/>
            <w:vAlign w:val="center"/>
          </w:tcPr>
          <w:p w14:paraId="7B0F3C3B" w14:textId="77777777" w:rsidR="004C2E3F" w:rsidRPr="008042B4" w:rsidRDefault="004C2E3F" w:rsidP="00084C3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286ADC1" w14:textId="77777777" w:rsidR="004C2E3F" w:rsidRPr="00C377E5" w:rsidRDefault="004C2E3F" w:rsidP="00084C3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437" w:type="dxa"/>
            <w:vAlign w:val="center"/>
          </w:tcPr>
          <w:p w14:paraId="53C48494" w14:textId="77777777" w:rsidR="004C2E3F" w:rsidRPr="00842AF1" w:rsidRDefault="004C2E3F" w:rsidP="00084C3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962" w:type="dxa"/>
            <w:vAlign w:val="center"/>
          </w:tcPr>
          <w:p w14:paraId="351EF5D6" w14:textId="77777777" w:rsidR="004C2E3F" w:rsidRPr="00842AF1" w:rsidRDefault="004C2E3F" w:rsidP="00084C3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C2E3F" w14:paraId="3B261E04" w14:textId="77777777" w:rsidTr="0034689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60AEFD" w14:textId="7DA80878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D0B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D0B4A" w:rsidRPr="009D0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Психология юридического труда</w:t>
            </w:r>
          </w:p>
        </w:tc>
      </w:tr>
      <w:tr w:rsidR="004C2E3F" w14:paraId="09D5F9AA" w14:textId="77777777" w:rsidTr="0032216F">
        <w:tc>
          <w:tcPr>
            <w:tcW w:w="945" w:type="dxa"/>
          </w:tcPr>
          <w:p w14:paraId="636B7793" w14:textId="0312440A" w:rsidR="004C2E3F" w:rsidRDefault="00914BDF" w:rsidP="0008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  <w:p w14:paraId="2CD72862" w14:textId="77777777" w:rsidR="004C2E3F" w:rsidRPr="001F4742" w:rsidRDefault="004C2E3F" w:rsidP="0008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27A1B5C5" w14:textId="37E48FF6" w:rsidR="0032216F" w:rsidRPr="0032216F" w:rsidRDefault="0032216F" w:rsidP="00930DD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C34B8B5" w14:textId="494CDF59" w:rsidR="00930DD3" w:rsidRPr="005C330C" w:rsidRDefault="0032216F" w:rsidP="00930D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чем заключается г</w:t>
            </w:r>
            <w:r w:rsidR="00930DD3"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лавная задача познавательной деятельности следователя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 w:rsidR="00930DD3"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534F33E" w14:textId="3B722F48" w:rsidR="004C2E3F" w:rsidRPr="006B2838" w:rsidRDefault="004C2E3F" w:rsidP="005C330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14:paraId="6B6481D7" w14:textId="72D4E9E1" w:rsidR="004C2E3F" w:rsidRPr="005C330C" w:rsidRDefault="00B74ADD" w:rsidP="005229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Главная задача познавательной деятельности следователя – это </w:t>
            </w:r>
            <w:r w:rsidR="005C330C"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системы доказательств по надёжным признакам события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Речь идет о доказательствах</w:t>
            </w:r>
            <w:r w:rsidR="0032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C330C"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позволяющи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5C330C"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личность преступника и раскрыть механизм совершения преступления</w:t>
            </w:r>
          </w:p>
        </w:tc>
      </w:tr>
      <w:tr w:rsidR="009D0B4A" w14:paraId="7A54FA53" w14:textId="77777777" w:rsidTr="0032216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94D0210" w14:textId="09FDF5F4" w:rsidR="009D0B4A" w:rsidRPr="009D0B4A" w:rsidRDefault="009D0B4A" w:rsidP="0052293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Криминальная психология: состояние и перспективы развития</w:t>
            </w:r>
          </w:p>
        </w:tc>
      </w:tr>
      <w:tr w:rsidR="004C2E3F" w14:paraId="59691C2D" w14:textId="77777777" w:rsidTr="0032216F">
        <w:tc>
          <w:tcPr>
            <w:tcW w:w="945" w:type="dxa"/>
          </w:tcPr>
          <w:p w14:paraId="1A1EB8FE" w14:textId="45B41087" w:rsidR="004C2E3F" w:rsidRDefault="00914BDF" w:rsidP="0008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  <w:p w14:paraId="27AB9741" w14:textId="77777777" w:rsidR="004C2E3F" w:rsidRPr="001F4742" w:rsidRDefault="004C2E3F" w:rsidP="0008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68FBD8E7" w14:textId="2BE486F5" w:rsidR="0032216F" w:rsidRDefault="0032216F" w:rsidP="00930D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06E1EB4" w14:textId="4D66F23E" w:rsidR="00930DD3" w:rsidRPr="00930DD3" w:rsidRDefault="0032216F" w:rsidP="00930DD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930DD3"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елинквентное</w:t>
            </w:r>
            <w:proofErr w:type="spellEnd"/>
            <w:r w:rsidR="00930DD3"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7CD66E2E" w14:textId="1F0AF712" w:rsidR="004C2E3F" w:rsidRPr="0052293C" w:rsidRDefault="004C2E3F" w:rsidP="00930DD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dxa"/>
          </w:tcPr>
          <w:p w14:paraId="47927A42" w14:textId="6DFF3620" w:rsidR="004C2E3F" w:rsidRPr="006B2838" w:rsidRDefault="00B74ADD" w:rsidP="003221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Делинквентное</w:t>
            </w:r>
            <w:proofErr w:type="spellEnd"/>
            <w:r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поведение – это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5C330C"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нтиобщественное противоправное поведение индивида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Это поведение</w:t>
            </w:r>
            <w:r w:rsidR="005C330C"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воплощенное в поступках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индивида</w:t>
            </w:r>
            <w:r w:rsidR="005C330C" w:rsidRPr="00930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(действиях или бездействии), наносящее вред как отдельным гр</w:t>
            </w:r>
            <w:r w:rsidR="003221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ажданам, так и обществу в целом</w:t>
            </w:r>
          </w:p>
        </w:tc>
      </w:tr>
      <w:tr w:rsidR="009D0B4A" w14:paraId="1DC3DC5C" w14:textId="77777777" w:rsidTr="0032216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A51C373" w14:textId="31A0FB94" w:rsidR="009D0B4A" w:rsidRPr="009D0B4A" w:rsidRDefault="009D0B4A" w:rsidP="009D0B4A">
            <w:pPr>
              <w:tabs>
                <w:tab w:val="left" w:pos="169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0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Психология групповых преступлений, терроризма и массовых беспорядков</w:t>
            </w:r>
          </w:p>
        </w:tc>
      </w:tr>
      <w:tr w:rsidR="004C2E3F" w14:paraId="6834F02B" w14:textId="77777777" w:rsidTr="0032216F">
        <w:tc>
          <w:tcPr>
            <w:tcW w:w="945" w:type="dxa"/>
          </w:tcPr>
          <w:p w14:paraId="0F5084EF" w14:textId="42AFFCDF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1F088424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75117505" w14:textId="77777777" w:rsidR="0032216F" w:rsidRDefault="0032216F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445A86D9" w14:textId="7CFC45DF" w:rsidR="005B065D" w:rsidRPr="005B065D" w:rsidRDefault="005B065D" w:rsidP="005B06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>Что понимается под типом личности преступника</w:t>
            </w:r>
            <w:r w:rsidR="005C330C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>?</w:t>
            </w:r>
          </w:p>
          <w:p w14:paraId="24C21F37" w14:textId="357AD56D" w:rsidR="004C2E3F" w:rsidRPr="0052293C" w:rsidRDefault="004C2E3F" w:rsidP="005C330C">
            <w:pPr>
              <w:ind w:left="709" w:hanging="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dxa"/>
          </w:tcPr>
          <w:p w14:paraId="50FF2B82" w14:textId="0770F3AA" w:rsidR="004C2E3F" w:rsidRPr="00F475F4" w:rsidRDefault="00B74ADD" w:rsidP="00322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6C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>Тип личности преступника - это</w:t>
            </w:r>
            <w:r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</w:t>
            </w:r>
            <w:r w:rsidR="005C330C"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стойчивая криминальная направленность личности, связанная с характерными для нее криминальными способами поведения</w:t>
            </w:r>
            <w:r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227A6C"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Это система психолого-социологических особенностей и качеств человека, которые как раз и являются основными причинами, следствие</w:t>
            </w:r>
            <w:r w:rsid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227A6C"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которых и имеет место совершение преступления</w:t>
            </w:r>
          </w:p>
        </w:tc>
      </w:tr>
      <w:tr w:rsidR="004C2E3F" w14:paraId="46FA38E8" w14:textId="77777777" w:rsidTr="0034689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1EE8892" w14:textId="14724596" w:rsidR="004C2E3F" w:rsidRPr="0052293C" w:rsidRDefault="004C2E3F" w:rsidP="00084C3C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9D0B4A"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9D0B4A" w:rsidRPr="009D0B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предварительного расследования</w:t>
            </w:r>
          </w:p>
        </w:tc>
      </w:tr>
      <w:tr w:rsidR="004C2E3F" w14:paraId="1B50EDA2" w14:textId="77777777" w:rsidTr="0032216F">
        <w:tc>
          <w:tcPr>
            <w:tcW w:w="945" w:type="dxa"/>
          </w:tcPr>
          <w:p w14:paraId="4BB6A863" w14:textId="0EA5F7E0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3966CD9C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6979A6DE" w14:textId="77777777" w:rsidR="0032216F" w:rsidRDefault="0032216F" w:rsidP="0032216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0EAAE3A6" w14:textId="77777777" w:rsidR="005C330C" w:rsidRPr="005C330C" w:rsidRDefault="005C330C" w:rsidP="005C330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C330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Что такое психология допроса в рамка досудебного расследования?</w:t>
            </w:r>
          </w:p>
          <w:p w14:paraId="37EAA5E0" w14:textId="65831052" w:rsidR="004C2E3F" w:rsidRPr="0052293C" w:rsidRDefault="004C2E3F" w:rsidP="005C330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dxa"/>
          </w:tcPr>
          <w:p w14:paraId="3FEA51CD" w14:textId="5B049C2A" w:rsidR="004C2E3F" w:rsidRDefault="005C330C" w:rsidP="0032216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Психология</w:t>
            </w:r>
            <w:r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допроса</w:t>
            </w:r>
            <w:r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раздел </w:t>
            </w:r>
            <w:r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психологии</w:t>
            </w:r>
            <w:r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изучающий психологические закономерности получения, фиксации, оценки представителями правоохранительных органов значимой для установления истины информации</w:t>
            </w:r>
            <w:r w:rsidR="00B74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 правило информация поступает</w:t>
            </w:r>
            <w:r w:rsidRPr="005C3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свидетелей, потерпевших, подозреваемых, обвиняемых</w:t>
            </w:r>
          </w:p>
        </w:tc>
      </w:tr>
      <w:tr w:rsidR="004C2E3F" w14:paraId="4D1FD13B" w14:textId="77777777" w:rsidTr="0032216F">
        <w:tc>
          <w:tcPr>
            <w:tcW w:w="945" w:type="dxa"/>
          </w:tcPr>
          <w:p w14:paraId="78B1747D" w14:textId="65B07018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4ACEC84F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214AB676" w14:textId="77777777" w:rsidR="0032216F" w:rsidRDefault="0032216F" w:rsidP="0032216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79E763ED" w14:textId="7B991977" w:rsidR="004C2E3F" w:rsidRPr="006A6B7C" w:rsidRDefault="005C330C" w:rsidP="00084C3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C33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Опишите характерную психологическую особенность </w:t>
            </w:r>
            <w:bookmarkStart w:id="8" w:name="_Hlk160200749"/>
            <w:r w:rsidRPr="005C330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очной ставки</w:t>
            </w:r>
            <w:bookmarkEnd w:id="8"/>
            <w:r w:rsidR="003221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2" w:type="dxa"/>
          </w:tcPr>
          <w:p w14:paraId="5BF124DB" w14:textId="190F6505" w:rsidR="004C2E3F" w:rsidRPr="00B74ADD" w:rsidRDefault="005C330C" w:rsidP="00B74A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Характерной </w:t>
            </w:r>
            <w:r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психологической</w:t>
            </w:r>
            <w:r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особенностью</w:t>
            </w:r>
            <w:r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очной</w:t>
            </w:r>
            <w:r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7A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ставки</w:t>
            </w:r>
            <w:r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необходимость постоянного, неотрывного </w:t>
            </w:r>
            <w:r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наблюдения следователя за допрашиваемыми.</w:t>
            </w:r>
            <w:r w:rsidR="00227A6C" w:rsidRPr="00227A6C">
              <w:t xml:space="preserve"> </w:t>
            </w:r>
            <w:r w:rsidR="00227A6C" w:rsidRPr="00227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осуществляется и при проведении других следственных действий, но во время очной ставки оно должно вестись непрерывно, на всем протяжении этого действия, чтобы исключить всякий бесконтрольный контакт между допрашиваемыми </w:t>
            </w:r>
            <w:r w:rsidR="0032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обмен информацией)</w:t>
            </w:r>
          </w:p>
        </w:tc>
      </w:tr>
      <w:tr w:rsidR="004C2E3F" w14:paraId="24A093F1" w14:textId="77777777" w:rsidTr="0034689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AA9EF2" w14:textId="0DA70D9F" w:rsidR="004C2E3F" w:rsidRPr="004F4A1C" w:rsidRDefault="004C2E3F" w:rsidP="00084C3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9D0B4A"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9D0B4A" w:rsidRPr="004F4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судебной деятельности</w:t>
            </w:r>
          </w:p>
        </w:tc>
      </w:tr>
      <w:tr w:rsidR="004C2E3F" w14:paraId="4353D775" w14:textId="77777777" w:rsidTr="0032216F">
        <w:tc>
          <w:tcPr>
            <w:tcW w:w="945" w:type="dxa"/>
          </w:tcPr>
          <w:p w14:paraId="3689D4CB" w14:textId="4ADEE059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60B5422A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56E75B61" w14:textId="77777777" w:rsidR="0032216F" w:rsidRDefault="0032216F" w:rsidP="0032216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24B83DF8" w14:textId="0EE0028B" w:rsidR="004C2E3F" w:rsidRPr="00914BDF" w:rsidRDefault="0032216F" w:rsidP="00084C3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5C330C" w:rsidRPr="00914B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чем заключается психологическая сущность </w:t>
            </w:r>
            <w:bookmarkStart w:id="9" w:name="_Hlk160200851"/>
            <w:r w:rsidR="005C330C" w:rsidRPr="00914B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предъявления для опознания</w:t>
            </w:r>
            <w:bookmarkEnd w:id="9"/>
            <w:r w:rsidR="005C330C" w:rsidRPr="00914BDF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?</w:t>
            </w:r>
          </w:p>
        </w:tc>
        <w:tc>
          <w:tcPr>
            <w:tcW w:w="3962" w:type="dxa"/>
          </w:tcPr>
          <w:p w14:paraId="4B2E1E79" w14:textId="6B15043E" w:rsidR="004C2E3F" w:rsidRPr="0032216F" w:rsidRDefault="005C330C" w:rsidP="003221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Психологическая сущность </w:t>
            </w: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предъявления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опознания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заключается в том, что воспринимаемые объекты, сохраняются в со</w:t>
            </w:r>
            <w:r w:rsidR="0032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знании, а затем сопоставляются 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прошествии времени с объектами, предъявляемыми </w:t>
            </w: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опознания</w:t>
            </w:r>
            <w:r w:rsidR="00B74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A08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74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результатам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указанного действия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делаются выводы тождестве</w:t>
            </w:r>
            <w:r w:rsidR="00DA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="0032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сходстве или различии</w:t>
            </w:r>
          </w:p>
        </w:tc>
      </w:tr>
      <w:tr w:rsidR="009D0B4A" w14:paraId="2EDD8519" w14:textId="77777777" w:rsidTr="0032216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75C66B7" w14:textId="56E58528" w:rsidR="009D0B4A" w:rsidRPr="004F4A1C" w:rsidRDefault="009D0B4A" w:rsidP="005C33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2F2F2" w:themeFill="background1" w:themeFillShade="F2"/>
                <w:lang w:eastAsia="ru-RU"/>
              </w:rPr>
              <w:t>Тема 10. Основы пенитенциарной психологии</w:t>
            </w:r>
          </w:p>
        </w:tc>
      </w:tr>
      <w:tr w:rsidR="004C2E3F" w14:paraId="2AB73C4A" w14:textId="77777777" w:rsidTr="0032216F">
        <w:tc>
          <w:tcPr>
            <w:tcW w:w="945" w:type="dxa"/>
          </w:tcPr>
          <w:p w14:paraId="21A35D23" w14:textId="4AE1ACBF" w:rsidR="004C2E3F" w:rsidRPr="00914BD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C2E3F"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  <w:p w14:paraId="1338C89C" w14:textId="77777777" w:rsidR="004C2E3F" w:rsidRPr="00914BD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437" w:type="dxa"/>
          </w:tcPr>
          <w:p w14:paraId="47A5B935" w14:textId="5DABB6A4" w:rsidR="0032216F" w:rsidRPr="0032216F" w:rsidRDefault="0032216F" w:rsidP="006A6B7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328DBF97" w14:textId="2843AF38" w:rsidR="006A6B7C" w:rsidRPr="00914BDF" w:rsidRDefault="005C330C" w:rsidP="006A6B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BD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Укажите </w:t>
            </w:r>
            <w:r w:rsidRPr="00914BD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что изучает </w:t>
            </w:r>
            <w:bookmarkStart w:id="10" w:name="_Hlk160201051"/>
            <w:r w:rsidRPr="00914BD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психология обыска</w:t>
            </w:r>
            <w:bookmarkEnd w:id="10"/>
            <w:r w:rsidR="006A6B7C" w:rsidRPr="0091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0474B855" w14:textId="4B2055F0" w:rsidR="004C2E3F" w:rsidRPr="00914BDF" w:rsidRDefault="004C2E3F" w:rsidP="00084C3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2" w:type="dxa"/>
          </w:tcPr>
          <w:p w14:paraId="0CD03613" w14:textId="7ABBDBEF" w:rsidR="004C2E3F" w:rsidRPr="004F4A1C" w:rsidRDefault="005C330C" w:rsidP="0032216F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Психология </w:t>
            </w:r>
            <w:r w:rsidR="00322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обыска 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изучает психологические особенности и приемы эффективного проведения обыска</w:t>
            </w:r>
            <w:r w:rsidR="00DA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0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</w:t>
            </w:r>
            <w:r w:rsidRPr="004F4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типичные приемы и уловки в сокрытии улик и их распознания, приемы рефлексивного взаимодействия между обыскивающим и обыскиваемым</w:t>
            </w:r>
          </w:p>
        </w:tc>
      </w:tr>
      <w:tr w:rsidR="0032216F" w14:paraId="4F4F293F" w14:textId="77777777" w:rsidTr="0032216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7AB3CFB" w14:textId="3BF2CD23" w:rsidR="0032216F" w:rsidRPr="0032216F" w:rsidRDefault="0032216F" w:rsidP="0032216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21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11. Социально-психологические явления в сфере осужденных. Судебная субкультура в среде осужденных</w:t>
            </w:r>
          </w:p>
        </w:tc>
      </w:tr>
      <w:tr w:rsidR="004C2E3F" w14:paraId="62E960B5" w14:textId="77777777" w:rsidTr="0032216F">
        <w:tc>
          <w:tcPr>
            <w:tcW w:w="945" w:type="dxa"/>
          </w:tcPr>
          <w:p w14:paraId="110A4BE8" w14:textId="6C503F74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530EB7F4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437" w:type="dxa"/>
          </w:tcPr>
          <w:p w14:paraId="6823CF4F" w14:textId="77777777" w:rsidR="0032216F" w:rsidRPr="0032216F" w:rsidRDefault="0032216F" w:rsidP="0032216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596364A2" w14:textId="77777777" w:rsidR="005C330C" w:rsidRPr="005C330C" w:rsidRDefault="005C330C" w:rsidP="005C330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C330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Опишите </w:t>
            </w:r>
            <w:bookmarkStart w:id="11" w:name="_Hlk160201084"/>
            <w:r w:rsidRPr="005C330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психологическое содержание следственного действия «выемка»</w:t>
            </w:r>
            <w:bookmarkEnd w:id="11"/>
            <w:r w:rsidRPr="005C330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?</w:t>
            </w:r>
          </w:p>
          <w:p w14:paraId="76B40014" w14:textId="583960CA" w:rsidR="004C2E3F" w:rsidRPr="006A6B7C" w:rsidRDefault="004C2E3F" w:rsidP="005C330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2" w:type="dxa"/>
          </w:tcPr>
          <w:p w14:paraId="7273E371" w14:textId="1E7BF944" w:rsidR="004C2E3F" w:rsidRDefault="005C330C" w:rsidP="0032216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33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Основной психологический фактор выемки </w:t>
            </w:r>
            <w:r w:rsidR="003221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5C33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психическое воздействие на подозреваемого и обвиняемого, так как им становится известно, какие изобличающие их документы поступают в распоряжение следователя. Результаты выемки влияют на всю тактику предварительного следствия</w:t>
            </w:r>
          </w:p>
        </w:tc>
      </w:tr>
      <w:tr w:rsidR="00E35894" w14:paraId="48B9EE32" w14:textId="77777777" w:rsidTr="0032216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A9F9F95" w14:textId="36DBC990" w:rsidR="00E35894" w:rsidRPr="00E35894" w:rsidRDefault="00E35894" w:rsidP="0032216F">
            <w:pPr>
              <w:tabs>
                <w:tab w:val="left" w:pos="177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8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13. Правовая психология: основные категории, направления развития. Правовая культура: сущность и формирование</w:t>
            </w:r>
          </w:p>
        </w:tc>
      </w:tr>
      <w:tr w:rsidR="004C2E3F" w14:paraId="0624F5F7" w14:textId="77777777" w:rsidTr="0032216F">
        <w:tc>
          <w:tcPr>
            <w:tcW w:w="945" w:type="dxa"/>
          </w:tcPr>
          <w:p w14:paraId="7EBB16DE" w14:textId="1C76EFCF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A693DC1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4437" w:type="dxa"/>
          </w:tcPr>
          <w:p w14:paraId="271089B6" w14:textId="0744AAFA" w:rsidR="0032216F" w:rsidRPr="0032216F" w:rsidRDefault="0032216F" w:rsidP="0032216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6272FFBC" w14:textId="14828813" w:rsidR="004C2E3F" w:rsidRPr="003C3230" w:rsidRDefault="003C3230" w:rsidP="003C3230">
            <w:pPr>
              <w:tabs>
                <w:tab w:val="left" w:pos="316"/>
              </w:tabs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C3230">
              <w:rPr>
                <w:rFonts w:ascii="Times New Roman" w:eastAsia="Calibri" w:hAnsi="Times New Roman" w:cs="Times New Roman"/>
                <w:iCs/>
                <w:spacing w:val="-8"/>
                <w:sz w:val="24"/>
                <w:szCs w:val="24"/>
              </w:rPr>
              <w:t>Что такое п</w:t>
            </w:r>
            <w:r w:rsidR="005C330C" w:rsidRPr="003C3230">
              <w:rPr>
                <w:rFonts w:ascii="Times New Roman" w:eastAsia="Calibri" w:hAnsi="Times New Roman" w:cs="Times New Roman"/>
                <w:iCs/>
                <w:spacing w:val="-8"/>
                <w:sz w:val="24"/>
                <w:szCs w:val="24"/>
              </w:rPr>
              <w:t>рав</w:t>
            </w:r>
            <w:r w:rsidRPr="003C3230">
              <w:rPr>
                <w:rFonts w:ascii="Times New Roman" w:eastAsia="Calibri" w:hAnsi="Times New Roman" w:cs="Times New Roman"/>
                <w:iCs/>
                <w:spacing w:val="-8"/>
                <w:sz w:val="24"/>
                <w:szCs w:val="24"/>
              </w:rPr>
              <w:t>овая социализация личности?</w:t>
            </w:r>
          </w:p>
        </w:tc>
        <w:tc>
          <w:tcPr>
            <w:tcW w:w="3962" w:type="dxa"/>
          </w:tcPr>
          <w:p w14:paraId="70C9BB57" w14:textId="64F6421D" w:rsidR="004C2E3F" w:rsidRPr="006A6B7C" w:rsidRDefault="00914BDF" w:rsidP="006A6B7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B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Правовая социализация-</w:t>
            </w:r>
            <w:r w:rsidR="00227A6C">
              <w:t xml:space="preserve"> </w:t>
            </w:r>
            <w:r w:rsidR="00227A6C"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это процесс усвоения человеком системы правовых знаний, ценностей и норм, благодаря которому происходит его успешная адаптация к общественно-правовой жизни.</w:t>
            </w:r>
            <w:r w:rsidR="00227A6C">
              <w:t xml:space="preserve"> </w:t>
            </w:r>
            <w:r w:rsidR="00227A6C"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Её результатом </w:t>
            </w:r>
            <w:r w:rsidR="00227A6C"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является принятие индивидом части культурно-правового наследия, которая актуальна не только для его социальных интересов, но и в целом для общественно-исторического процесса,</w:t>
            </w:r>
            <w:r w:rsidR="003B02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субъектом которого он является</w:t>
            </w:r>
          </w:p>
        </w:tc>
      </w:tr>
      <w:tr w:rsidR="004C2E3F" w14:paraId="29BCE11B" w14:textId="77777777" w:rsidTr="0032216F">
        <w:tc>
          <w:tcPr>
            <w:tcW w:w="945" w:type="dxa"/>
          </w:tcPr>
          <w:p w14:paraId="756B10DF" w14:textId="3F93913F" w:rsidR="004C2E3F" w:rsidRDefault="00914BD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13.6</w:t>
            </w:r>
          </w:p>
          <w:p w14:paraId="27733991" w14:textId="77777777" w:rsidR="004C2E3F" w:rsidRDefault="004C2E3F" w:rsidP="00084C3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7" w:type="dxa"/>
          </w:tcPr>
          <w:p w14:paraId="395FE289" w14:textId="77777777" w:rsidR="003C3230" w:rsidRPr="0032216F" w:rsidRDefault="003C3230" w:rsidP="003C323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</w:pPr>
            <w:r w:rsidRPr="00322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  <w:r w:rsidRPr="005B065D">
              <w:rPr>
                <w:rFonts w:ascii="Times New Roman" w:eastAsia="Calibri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</w:p>
          <w:p w14:paraId="0A744193" w14:textId="50FC3768" w:rsidR="004C2E3F" w:rsidRPr="003C3230" w:rsidRDefault="003C3230" w:rsidP="003C3230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3230">
              <w:rPr>
                <w:rFonts w:ascii="Times New Roman" w:eastAsia="Calibri" w:hAnsi="Times New Roman" w:cs="Times New Roman"/>
                <w:sz w:val="24"/>
                <w:szCs w:val="24"/>
              </w:rPr>
              <w:t>Что понимается п</w:t>
            </w:r>
            <w:r w:rsidR="00346899" w:rsidRPr="003C3230">
              <w:rPr>
                <w:rFonts w:ascii="Times New Roman" w:eastAsia="Calibri" w:hAnsi="Times New Roman" w:cs="Times New Roman"/>
                <w:sz w:val="24"/>
                <w:szCs w:val="24"/>
              </w:rPr>
              <w:t>од правосознанием</w:t>
            </w:r>
            <w:r w:rsidRPr="003C3230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962" w:type="dxa"/>
          </w:tcPr>
          <w:p w14:paraId="29046C56" w14:textId="29BD03F1" w:rsidR="004C2E3F" w:rsidRPr="006A6B7C" w:rsidRDefault="00914BDF" w:rsidP="006A6B7C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3C32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равосознание -</w:t>
            </w:r>
            <w:r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это одна из форм общественного сознания, представляющая собой систему правовых взглядов, теорий, идей, представлений, убеждений, оценок, настроений, чувств</w:t>
            </w:r>
            <w:r w:rsidR="00227A6C"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227A6C" w:rsidRPr="00227A6C">
              <w:t xml:space="preserve"> Это </w:t>
            </w:r>
            <w:r w:rsidR="00227A6C" w:rsidRPr="00227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явление, которое обозначает поведение человека, соответствующ</w:t>
            </w:r>
            <w:r w:rsidR="003B02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ее нормам права и нарушающее их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bookmarkEnd w:id="4"/>
    <w:p w14:paraId="38349D37" w14:textId="36CA2956" w:rsidR="00F0490B" w:rsidRPr="00C714E9" w:rsidRDefault="00F0490B" w:rsidP="00C714E9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9E62F57" w14:textId="77777777" w:rsidR="00FF41DB" w:rsidRPr="00FF41DB" w:rsidRDefault="00FF41DB" w:rsidP="00C714E9">
      <w:pPr>
        <w:keepNext/>
        <w:keepLines/>
        <w:numPr>
          <w:ilvl w:val="1"/>
          <w:numId w:val="0"/>
        </w:numPr>
        <w:spacing w:after="0" w:line="240" w:lineRule="auto"/>
        <w:ind w:left="578" w:firstLine="130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</w:pPr>
      <w:r w:rsidRPr="00FF41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>Примерный перечень</w:t>
      </w:r>
      <w:r w:rsidRPr="00FF41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  <w:t xml:space="preserve"> тем курсовых работ</w:t>
      </w:r>
    </w:p>
    <w:p w14:paraId="3EB30A3A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Интегративные связи юридической психологии с судебной психиатрией.</w:t>
      </w:r>
    </w:p>
    <w:p w14:paraId="759C22F1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Антропологическая концепция причинности преступности Ч. </w:t>
      </w:r>
      <w:proofErr w:type="spellStart"/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Ломброзо</w:t>
      </w:r>
      <w:proofErr w:type="spellEnd"/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F56985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составления психологического портрета преступника.</w:t>
      </w:r>
    </w:p>
    <w:p w14:paraId="3EDDD16F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Мотивационная сфера личности в структуре деятельности.</w:t>
      </w:r>
    </w:p>
    <w:p w14:paraId="5EB8590E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особенности насильственных преступников.</w:t>
      </w:r>
    </w:p>
    <w:p w14:paraId="613D54BC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особенности несовершеннолетних правонарушителей.</w:t>
      </w:r>
    </w:p>
    <w:p w14:paraId="08E8AAA9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 аспекты </w:t>
      </w:r>
      <w:proofErr w:type="spellStart"/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виктимности</w:t>
      </w:r>
      <w:proofErr w:type="spellEnd"/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жертв насильственных преступлений.</w:t>
      </w:r>
    </w:p>
    <w:p w14:paraId="60E7BA42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Судебно-психологическая экспертиза физиологического аффекта.</w:t>
      </w:r>
    </w:p>
    <w:p w14:paraId="34E15DE7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Судебно-психологическая экспертиза при расследовании половых преступлений.</w:t>
      </w:r>
    </w:p>
    <w:p w14:paraId="44DC3E49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Судебно-психологическая экспертиза морального вреда.</w:t>
      </w:r>
    </w:p>
    <w:p w14:paraId="504E486A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Судебно-психологическая экспертиза порока воли.</w:t>
      </w:r>
    </w:p>
    <w:p w14:paraId="663CF8CD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значение физиологического и патологического аффектов в уголовном процессе.</w:t>
      </w:r>
    </w:p>
    <w:p w14:paraId="4C21B8B3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Мотивационная сфера личности в структуре деятельности.</w:t>
      </w:r>
    </w:p>
    <w:p w14:paraId="44B777E7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Дефекты социального контроля в процессе социализации личности.</w:t>
      </w:r>
    </w:p>
    <w:p w14:paraId="4D7FC0B1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Агрессия и её виды, условия, механизмы возникновения.</w:t>
      </w:r>
    </w:p>
    <w:p w14:paraId="39103618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Социально-психологическая характеристика агрессии.</w:t>
      </w:r>
    </w:p>
    <w:p w14:paraId="3DF810DC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структура преступного действия, его характеристика и анализ.</w:t>
      </w:r>
    </w:p>
    <w:p w14:paraId="70AB8F1A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Криминогенная мотивация и социальная перцепция в преступном поведении.</w:t>
      </w:r>
    </w:p>
    <w:p w14:paraId="009DC7B8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вины и ответственности.</w:t>
      </w:r>
    </w:p>
    <w:p w14:paraId="40038748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Структура, типология личности преступника.</w:t>
      </w:r>
    </w:p>
    <w:p w14:paraId="626999CA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Типология преступных групп и их структура.</w:t>
      </w:r>
    </w:p>
    <w:p w14:paraId="083DCE60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Криминально-психологические особенности преступлений.</w:t>
      </w:r>
    </w:p>
    <w:p w14:paraId="4622F33E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Психические особенности участников судебного рассмотрения.</w:t>
      </w:r>
    </w:p>
    <w:p w14:paraId="45DA7E78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структура процесса осуществления правосудия.</w:t>
      </w:r>
    </w:p>
    <w:p w14:paraId="6A329F7A" w14:textId="77777777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 уголовной ответственности.</w:t>
      </w:r>
    </w:p>
    <w:p w14:paraId="331CFC03" w14:textId="035FEC38" w:rsidR="00FF41DB" w:rsidRPr="00FF41DB" w:rsidRDefault="00FF41DB" w:rsidP="00FF41DB">
      <w:pPr>
        <w:widowControl w:val="0"/>
        <w:numPr>
          <w:ilvl w:val="0"/>
          <w:numId w:val="40"/>
        </w:numPr>
        <w:tabs>
          <w:tab w:val="clear" w:pos="360"/>
          <w:tab w:val="num" w:pos="709"/>
        </w:tabs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1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Криминальная мотивация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A065CD" w14:textId="77777777" w:rsidR="00FF41DB" w:rsidRDefault="00FF41DB" w:rsidP="00C714E9">
      <w:pPr>
        <w:pStyle w:val="a3"/>
        <w:spacing w:after="12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48B3D933" w:rsidR="00A761D0" w:rsidRPr="00A761D0" w:rsidRDefault="009A4BB1" w:rsidP="00C714E9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Примерный п</w:t>
      </w:r>
      <w:r w:rsidR="00F0490B">
        <w:rPr>
          <w:rFonts w:ascii="Times New Roman" w:eastAsia="Calibri" w:hAnsi="Times New Roman" w:cs="Times New Roman"/>
          <w:b/>
          <w:sz w:val="28"/>
          <w:szCs w:val="28"/>
        </w:rPr>
        <w:t xml:space="preserve">еречень вопросов к </w:t>
      </w:r>
      <w:r w:rsidR="00FF41DB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</w:p>
    <w:p w14:paraId="6ABD9799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bookmarkStart w:id="12" w:name="_Hlk160201477"/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Предмет, задачи и система юридической психологии как науки.</w:t>
      </w:r>
    </w:p>
    <w:p w14:paraId="066DADAA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История возникновения и развития юридической психологии за рубежом.</w:t>
      </w:r>
    </w:p>
    <w:p w14:paraId="70C71BD5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Правосознание и </w:t>
      </w:r>
      <w:proofErr w:type="spellStart"/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правоисполнительное</w:t>
      </w:r>
      <w:proofErr w:type="spellEnd"/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поведение.</w:t>
      </w:r>
    </w:p>
    <w:p w14:paraId="11FCEF89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Воля и эмоционально-волевая устойчивость личности юриста.</w:t>
      </w:r>
    </w:p>
    <w:p w14:paraId="2F7E1165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личности и личностный подход в юридической психологии.</w:t>
      </w:r>
    </w:p>
    <w:p w14:paraId="126E1321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Направленность личности: сущность и содержание. Мотивация деятельности и поведения личности.</w:t>
      </w:r>
    </w:p>
    <w:p w14:paraId="7B36E358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Особенности получения необходимой информации от свидетелей, </w:t>
      </w: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lastRenderedPageBreak/>
        <w:t>потерпевших, подозреваемых и обвиняемых.</w:t>
      </w:r>
    </w:p>
    <w:p w14:paraId="761E6379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Детерминация преступного поведения.</w:t>
      </w:r>
    </w:p>
    <w:p w14:paraId="06DB02C2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личности преступника. Способы самооправдания умышленного преступления.</w:t>
      </w:r>
    </w:p>
    <w:p w14:paraId="3FC7E5C2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типа личности преступника. Градации типологии личностей преступников.</w:t>
      </w:r>
    </w:p>
    <w:p w14:paraId="72C614C5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Личностно-типологические особенности лиц, совершающих насильственные преступления. Импульсивная, инструментальная и враждебная агрессивность различных категорий насильственных преступников.</w:t>
      </w:r>
    </w:p>
    <w:p w14:paraId="508F8075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Типы несовершеннолетних правонарушителей (по Г.М. </w:t>
      </w:r>
      <w:proofErr w:type="spellStart"/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Миньковскому</w:t>
      </w:r>
      <w:proofErr w:type="spellEnd"/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).</w:t>
      </w:r>
    </w:p>
    <w:p w14:paraId="2C3FE438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Характерологические личностные особенности и эмоционально-волевая сфера подростков-правонарушителей.</w:t>
      </w:r>
    </w:p>
    <w:p w14:paraId="62DCDA37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Общие характерологические особенности, присущие обвиняемым.</w:t>
      </w:r>
    </w:p>
    <w:p w14:paraId="4DAC4DA4" w14:textId="77777777" w:rsidR="003638B2" w:rsidRPr="002A58B0" w:rsidRDefault="003638B2" w:rsidP="009A4BB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допроса обвиняемого. Психологический анализ изложения обвиняемым фактических обстоятельств дела.</w:t>
      </w:r>
    </w:p>
    <w:p w14:paraId="662B685D" w14:textId="77777777" w:rsidR="003638B2" w:rsidRPr="002A58B0" w:rsidRDefault="003638B2" w:rsidP="00C714E9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Факторы, влияющие на поведение потерпевшего в момент совершения преступления. Понятие жертвы преступления.</w:t>
      </w:r>
    </w:p>
    <w:p w14:paraId="4C80B70B" w14:textId="70C0BEC9" w:rsidR="003638B2" w:rsidRPr="002A58B0" w:rsidRDefault="00A1019E" w:rsidP="00C714E9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допроса в рамка досудебного расследования</w:t>
      </w:r>
      <w:r w:rsidR="003638B2"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. </w:t>
      </w:r>
    </w:p>
    <w:p w14:paraId="526A7121" w14:textId="7E520532" w:rsidR="00A1019E" w:rsidRPr="002A58B0" w:rsidRDefault="00A1019E" w:rsidP="00C714E9">
      <w:pPr>
        <w:pStyle w:val="a3"/>
        <w:numPr>
          <w:ilvl w:val="0"/>
          <w:numId w:val="6"/>
        </w:numPr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Психология обыска в рамка досудебного расследования. </w:t>
      </w:r>
    </w:p>
    <w:p w14:paraId="372DD8A6" w14:textId="77777777" w:rsidR="003638B2" w:rsidRPr="002A58B0" w:rsidRDefault="003638B2" w:rsidP="00C714E9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Определение профессиональной деформации личности сотрудника.</w:t>
      </w:r>
    </w:p>
    <w:p w14:paraId="74DD25A1" w14:textId="77777777" w:rsidR="003638B2" w:rsidRPr="002A58B0" w:rsidRDefault="003638B2" w:rsidP="00C714E9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Назначение и практика использования судебно-психологической экспертизы.</w:t>
      </w:r>
    </w:p>
    <w:p w14:paraId="19E9F566" w14:textId="798A056E" w:rsidR="003638B2" w:rsidRPr="002A58B0" w:rsidRDefault="003638B2" w:rsidP="00C714E9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bookmarkStart w:id="13" w:name="_Hlk160200831"/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Психологическая характеристика </w:t>
      </w:r>
      <w:r w:rsidR="00A1019E"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«очной ставки», как самостоятельного следственного действия</w:t>
      </w: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FEC1A19" w14:textId="768DEC30" w:rsidR="00A1019E" w:rsidRPr="002A58B0" w:rsidRDefault="00A1019E" w:rsidP="00C714E9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Психологическое содержание следственного действия «выемка».</w:t>
      </w:r>
    </w:p>
    <w:bookmarkEnd w:id="13"/>
    <w:p w14:paraId="3A05E9C7" w14:textId="0B9CE09B" w:rsidR="009D0B4A" w:rsidRPr="002A58B0" w:rsidRDefault="00A1019E" w:rsidP="00C714E9">
      <w:pPr>
        <w:pStyle w:val="a3"/>
        <w:numPr>
          <w:ilvl w:val="0"/>
          <w:numId w:val="6"/>
        </w:numPr>
        <w:spacing w:after="0" w:line="240" w:lineRule="auto"/>
        <w:ind w:left="714" w:hanging="71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Психологическая характеристика «</w:t>
      </w:r>
      <w:r w:rsidRPr="002A5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предъявление для опознания»</w:t>
      </w:r>
      <w:r w:rsidRPr="002A58B0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, как следственного действия.</w:t>
      </w:r>
    </w:p>
    <w:bookmarkEnd w:id="12"/>
    <w:p w14:paraId="5EF069BD" w14:textId="0FE63A48" w:rsidR="00DD4DED" w:rsidRDefault="00DD4DED" w:rsidP="009D0B4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10656E77" w14:textId="3FF53910" w:rsidR="003F7E60" w:rsidRPr="004F4A1C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4" w:name="_Hlk157782653"/>
      <w:r w:rsidRPr="004F4A1C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4F4A1C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4F4A1C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4F4A1C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C714E9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5" w:name="_Hlk157782690"/>
      <w:bookmarkEnd w:id="14"/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1BF4C479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3638B2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37CD6823" w14:textId="2FEE6127" w:rsidR="00087773" w:rsidRDefault="00087773" w:rsidP="00087773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5E20C67A" w14:textId="77777777" w:rsidR="00087773" w:rsidRDefault="00087773" w:rsidP="00C714E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087773" w14:paraId="1D8D87D0" w14:textId="77777777" w:rsidTr="001B5E2A">
        <w:tc>
          <w:tcPr>
            <w:tcW w:w="4668" w:type="dxa"/>
          </w:tcPr>
          <w:p w14:paraId="2A6B2644" w14:textId="77777777" w:rsidR="00087773" w:rsidRPr="00544EC9" w:rsidRDefault="00087773" w:rsidP="001B5E2A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6BA7C06A" w14:textId="77777777" w:rsidR="00087773" w:rsidRPr="00544EC9" w:rsidRDefault="00087773" w:rsidP="001B5E2A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087773" w14:paraId="39C930F2" w14:textId="77777777" w:rsidTr="001B5E2A">
        <w:tc>
          <w:tcPr>
            <w:tcW w:w="4668" w:type="dxa"/>
          </w:tcPr>
          <w:p w14:paraId="59A00037" w14:textId="77777777" w:rsidR="00087773" w:rsidRPr="00544EC9" w:rsidRDefault="00087773" w:rsidP="00087773">
            <w:pPr>
              <w:pStyle w:val="a3"/>
              <w:numPr>
                <w:ilvl w:val="1"/>
                <w:numId w:val="1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6A352D06" w14:textId="77777777" w:rsidR="00087773" w:rsidRDefault="00087773" w:rsidP="001B5E2A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150D205D" w14:textId="77777777" w:rsidR="00087773" w:rsidRPr="00544EC9" w:rsidRDefault="00087773" w:rsidP="001B5E2A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339F59D1" w14:textId="77777777" w:rsidR="00087773" w:rsidRPr="00544EC9" w:rsidRDefault="00087773" w:rsidP="001B5E2A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19505492" w14:textId="3E9AEAE1" w:rsidR="00087773" w:rsidRPr="00C714E9" w:rsidRDefault="00087773" w:rsidP="00C714E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</w:tc>
      </w:tr>
      <w:tr w:rsidR="00087773" w14:paraId="25B8516B" w14:textId="77777777" w:rsidTr="001B5E2A">
        <w:tc>
          <w:tcPr>
            <w:tcW w:w="4668" w:type="dxa"/>
          </w:tcPr>
          <w:p w14:paraId="159CEE1C" w14:textId="77777777" w:rsidR="00087773" w:rsidRPr="00087773" w:rsidRDefault="00087773" w:rsidP="00087773">
            <w:pPr>
              <w:pStyle w:val="a3"/>
              <w:numPr>
                <w:ilvl w:val="1"/>
                <w:numId w:val="1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eastAsia="+mn-ea" w:hAnsi="Times New Roman" w:cs="Times New Roman"/>
                <w:sz w:val="24"/>
                <w:szCs w:val="24"/>
              </w:rPr>
              <w:lastRenderedPageBreak/>
              <w:t>Задания закрытого типа на соответствие</w:t>
            </w:r>
          </w:p>
        </w:tc>
        <w:tc>
          <w:tcPr>
            <w:tcW w:w="4676" w:type="dxa"/>
          </w:tcPr>
          <w:p w14:paraId="40676743" w14:textId="77777777" w:rsidR="00087773" w:rsidRPr="00087773" w:rsidRDefault="00087773" w:rsidP="001B5E2A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59F14CEE" w14:textId="77777777" w:rsidR="00087773" w:rsidRPr="00087773" w:rsidRDefault="00087773" w:rsidP="001B5E2A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19212D44" w14:textId="77777777" w:rsidR="00087773" w:rsidRPr="00087773" w:rsidRDefault="00087773" w:rsidP="001B5E2A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28D24546" w14:textId="77777777" w:rsidR="00087773" w:rsidRPr="00087773" w:rsidRDefault="00087773" w:rsidP="001B5E2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087773" w14:paraId="33AD57E0" w14:textId="77777777" w:rsidTr="001B5E2A">
        <w:tc>
          <w:tcPr>
            <w:tcW w:w="4668" w:type="dxa"/>
          </w:tcPr>
          <w:p w14:paraId="2B18382F" w14:textId="4DDCB483" w:rsidR="00087773" w:rsidRPr="00087773" w:rsidRDefault="00087773" w:rsidP="009A4BB1">
            <w:pPr>
              <w:pStyle w:val="a3"/>
              <w:numPr>
                <w:ilvl w:val="1"/>
                <w:numId w:val="12"/>
              </w:numPr>
              <w:ind w:left="306" w:hanging="306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</w:p>
          <w:p w14:paraId="5B303365" w14:textId="77777777" w:rsidR="00087773" w:rsidRPr="00087773" w:rsidRDefault="00087773" w:rsidP="001B5E2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63309F1A" w14:textId="77777777" w:rsidR="00087773" w:rsidRPr="00087773" w:rsidRDefault="00087773" w:rsidP="001B5E2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5B549A7C" w14:textId="77777777" w:rsidR="00087773" w:rsidRPr="00087773" w:rsidRDefault="00087773" w:rsidP="001B5E2A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57B7726B" w14:textId="77777777" w:rsidR="00087773" w:rsidRPr="00087773" w:rsidRDefault="00087773" w:rsidP="001B5E2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087773" w14:paraId="42F34807" w14:textId="77777777" w:rsidTr="001B5E2A">
        <w:tc>
          <w:tcPr>
            <w:tcW w:w="4668" w:type="dxa"/>
          </w:tcPr>
          <w:p w14:paraId="1C110086" w14:textId="77777777" w:rsidR="00087773" w:rsidRPr="00087773" w:rsidRDefault="00087773" w:rsidP="00087773">
            <w:pPr>
              <w:pStyle w:val="a3"/>
              <w:numPr>
                <w:ilvl w:val="1"/>
                <w:numId w:val="1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534DC77B" w14:textId="77777777" w:rsidR="00087773" w:rsidRPr="00087773" w:rsidRDefault="00087773" w:rsidP="001B5E2A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87773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08777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69EA995D" w14:textId="77777777" w:rsidR="00087773" w:rsidRPr="00087773" w:rsidRDefault="00087773" w:rsidP="001B5E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0877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087773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14:paraId="680A8343" w14:textId="77777777" w:rsidR="00087773" w:rsidRPr="00087773" w:rsidRDefault="00087773" w:rsidP="001B5E2A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765A928E" w14:textId="77777777" w:rsidR="00087773" w:rsidRPr="00087773" w:rsidRDefault="00087773" w:rsidP="001B5E2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773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0BB53D09" w14:textId="77777777" w:rsidR="00087773" w:rsidRPr="00087773" w:rsidRDefault="00087773" w:rsidP="001B5E2A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1F1282" w14:textId="77777777" w:rsidR="00087773" w:rsidRPr="00544EC9" w:rsidRDefault="00087773" w:rsidP="00087773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515B029" w14:textId="77777777" w:rsidR="00087773" w:rsidRPr="00B429D1" w:rsidRDefault="00087773" w:rsidP="00087773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C13F1CF" w14:textId="77777777" w:rsidR="00087773" w:rsidRPr="00CE4AD8" w:rsidRDefault="00087773" w:rsidP="000877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47318B4A" w14:textId="77777777" w:rsidR="009A4BB1" w:rsidRDefault="009A4BB1" w:rsidP="009A4BB1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78C20B1F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C714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C714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C714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C714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714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3DB58F16" w:rsidR="00775A2B" w:rsidRPr="00C476A2" w:rsidRDefault="003B0E21" w:rsidP="009A4BB1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C476A2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2F2409D" w14:textId="2155FF4F" w:rsidR="00277F52" w:rsidRDefault="00064DDA" w:rsidP="00064DD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ab/>
      </w:r>
      <w:r w:rsidR="00277F52" w:rsidRPr="00277F52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Курсовая работа</w:t>
      </w:r>
    </w:p>
    <w:p w14:paraId="7B303FFB" w14:textId="471B8E63" w:rsidR="00064DDA" w:rsidRPr="00277F52" w:rsidRDefault="00064DDA" w:rsidP="00064DD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064DD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Критерии и шкала оценки курсовой работы</w:t>
      </w:r>
    </w:p>
    <w:p w14:paraId="72A5709E" w14:textId="77777777" w:rsidR="00277F52" w:rsidRPr="00277F52" w:rsidRDefault="00277F52" w:rsidP="00277F52">
      <w:pPr>
        <w:tabs>
          <w:tab w:val="left" w:pos="3980"/>
        </w:tabs>
        <w:suppressAutoHyphens/>
        <w:autoSpaceDN w:val="0"/>
        <w:spacing w:after="0" w:line="120" w:lineRule="auto"/>
        <w:ind w:left="142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3174"/>
        <w:gridCol w:w="6170"/>
      </w:tblGrid>
      <w:tr w:rsidR="00277F52" w:rsidRPr="00277F52" w14:paraId="45C45D23" w14:textId="77777777" w:rsidTr="00C90963">
        <w:tc>
          <w:tcPr>
            <w:tcW w:w="3256" w:type="dxa"/>
          </w:tcPr>
          <w:p w14:paraId="4FDE5655" w14:textId="77777777" w:rsidR="00277F52" w:rsidRPr="00277F52" w:rsidRDefault="00277F52" w:rsidP="00277F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F52">
              <w:rPr>
                <w:rFonts w:ascii="Times New Roman" w:hAnsi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491" w:type="dxa"/>
          </w:tcPr>
          <w:p w14:paraId="1FA2DB50" w14:textId="77777777" w:rsidR="00277F52" w:rsidRPr="00277F52" w:rsidRDefault="00277F52" w:rsidP="00277F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F52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</w:tr>
      <w:tr w:rsidR="00277F52" w:rsidRPr="00277F52" w14:paraId="5359998C" w14:textId="77777777" w:rsidTr="00C90963">
        <w:tc>
          <w:tcPr>
            <w:tcW w:w="3256" w:type="dxa"/>
          </w:tcPr>
          <w:p w14:paraId="1935CFB9" w14:textId="77777777" w:rsidR="00277F52" w:rsidRPr="00277F52" w:rsidRDefault="00277F52" w:rsidP="00277F52">
            <w:pPr>
              <w:numPr>
                <w:ilvl w:val="0"/>
                <w:numId w:val="44"/>
              </w:numPr>
              <w:ind w:left="306" w:hanging="277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текста. </w:t>
            </w:r>
          </w:p>
          <w:p w14:paraId="406EB50A" w14:textId="77777777" w:rsidR="00277F52" w:rsidRPr="00277F52" w:rsidRDefault="00277F52" w:rsidP="00277F52">
            <w:pPr>
              <w:suppressAutoHyphens/>
              <w:autoSpaceDN w:val="0"/>
              <w:ind w:left="309" w:hanging="309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     Макс. – 20 баллов</w:t>
            </w:r>
          </w:p>
        </w:tc>
        <w:tc>
          <w:tcPr>
            <w:tcW w:w="6491" w:type="dxa"/>
          </w:tcPr>
          <w:p w14:paraId="72240963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актуальность проблемы и темы; </w:t>
            </w:r>
          </w:p>
          <w:p w14:paraId="6B89031D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и самостоятельность в постановке проблемы, в формулировании нового аспекта выбранной для анализа проблемы; </w:t>
            </w:r>
          </w:p>
          <w:p w14:paraId="02495BF6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самостоятельность суждений</w:t>
            </w:r>
          </w:p>
        </w:tc>
      </w:tr>
      <w:tr w:rsidR="00277F52" w:rsidRPr="00277F52" w14:paraId="0E1E50BC" w14:textId="77777777" w:rsidTr="00C90963">
        <w:tc>
          <w:tcPr>
            <w:tcW w:w="3256" w:type="dxa"/>
          </w:tcPr>
          <w:p w14:paraId="2F647E02" w14:textId="77777777" w:rsidR="00277F52" w:rsidRPr="00277F52" w:rsidRDefault="00277F52" w:rsidP="00277F52">
            <w:pPr>
              <w:numPr>
                <w:ilvl w:val="0"/>
                <w:numId w:val="44"/>
              </w:numPr>
              <w:ind w:left="309" w:hanging="284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lastRenderedPageBreak/>
              <w:t>Степень раскрытия сущности проблемы. Макс. – 30 баллов</w:t>
            </w:r>
          </w:p>
        </w:tc>
        <w:tc>
          <w:tcPr>
            <w:tcW w:w="6491" w:type="dxa"/>
          </w:tcPr>
          <w:p w14:paraId="3D42DDA8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соответствие содержания теме; </w:t>
            </w:r>
          </w:p>
          <w:p w14:paraId="493E4215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полнота и глубина раскрытия основных понятий проблемы </w:t>
            </w:r>
          </w:p>
          <w:p w14:paraId="747A077A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способов и методов работы с материалом; </w:t>
            </w:r>
          </w:p>
          <w:p w14:paraId="087DCA16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умение работать с литературой, систематизировать и структурировать материал; </w:t>
            </w:r>
          </w:p>
          <w:p w14:paraId="5CBE5DB8" w14:textId="77777777" w:rsidR="00277F52" w:rsidRPr="00277F52" w:rsidRDefault="00277F52" w:rsidP="00277F52">
            <w:pPr>
              <w:numPr>
                <w:ilvl w:val="0"/>
                <w:numId w:val="41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</w:tc>
      </w:tr>
      <w:tr w:rsidR="00277F52" w:rsidRPr="00277F52" w14:paraId="22E6853E" w14:textId="77777777" w:rsidTr="00C90963">
        <w:tc>
          <w:tcPr>
            <w:tcW w:w="3256" w:type="dxa"/>
          </w:tcPr>
          <w:p w14:paraId="3C0BFD8F" w14:textId="77777777" w:rsidR="00277F52" w:rsidRPr="00277F52" w:rsidRDefault="00277F52" w:rsidP="00277F52">
            <w:pPr>
              <w:numPr>
                <w:ilvl w:val="0"/>
                <w:numId w:val="44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выбора источников. </w:t>
            </w:r>
          </w:p>
          <w:p w14:paraId="330B38CF" w14:textId="77777777" w:rsidR="00277F52" w:rsidRPr="00277F52" w:rsidRDefault="00277F52" w:rsidP="00277F52">
            <w:pPr>
              <w:suppressAutoHyphens/>
              <w:autoSpaceDN w:val="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Макс. – 20 баллов</w:t>
            </w:r>
          </w:p>
        </w:tc>
        <w:tc>
          <w:tcPr>
            <w:tcW w:w="6491" w:type="dxa"/>
          </w:tcPr>
          <w:p w14:paraId="508F1937" w14:textId="77777777" w:rsidR="00277F52" w:rsidRPr="00277F52" w:rsidRDefault="00277F52" w:rsidP="00277F52">
            <w:pPr>
              <w:numPr>
                <w:ilvl w:val="0"/>
                <w:numId w:val="42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круг, полнота использования литературных источников по проблеме; </w:t>
            </w:r>
          </w:p>
          <w:p w14:paraId="1CC73FC7" w14:textId="77777777" w:rsidR="00277F52" w:rsidRPr="00277F52" w:rsidRDefault="00277F52" w:rsidP="00277F52">
            <w:pPr>
              <w:numPr>
                <w:ilvl w:val="0"/>
                <w:numId w:val="42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привлечение новейших работ по проблеме (журнальные публикации, материалы сборников научных трудов и т. д.)</w:t>
            </w:r>
          </w:p>
        </w:tc>
      </w:tr>
      <w:tr w:rsidR="00277F52" w:rsidRPr="00277F52" w14:paraId="729D1B11" w14:textId="77777777" w:rsidTr="00C90963">
        <w:tc>
          <w:tcPr>
            <w:tcW w:w="3256" w:type="dxa"/>
          </w:tcPr>
          <w:p w14:paraId="00926E19" w14:textId="77777777" w:rsidR="00277F52" w:rsidRPr="00277F52" w:rsidRDefault="00277F52" w:rsidP="00277F52">
            <w:pPr>
              <w:numPr>
                <w:ilvl w:val="0"/>
                <w:numId w:val="44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оформлению. </w:t>
            </w:r>
          </w:p>
          <w:p w14:paraId="0C966F01" w14:textId="77777777" w:rsidR="00277F52" w:rsidRPr="00277F52" w:rsidRDefault="00277F52" w:rsidP="00277F52">
            <w:pPr>
              <w:suppressAutoHyphens/>
              <w:autoSpaceDN w:val="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022D3C81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правильное оформление ссылок на используемую литературу; </w:t>
            </w:r>
          </w:p>
          <w:p w14:paraId="1C76D641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грамотность и культура изложения; </w:t>
            </w:r>
          </w:p>
          <w:p w14:paraId="16062BFC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владение терминологией и понятийным аппаратом проблемы;</w:t>
            </w:r>
          </w:p>
          <w:p w14:paraId="05D22367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объему реферата; </w:t>
            </w:r>
          </w:p>
          <w:p w14:paraId="69A4CEC4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культура оформления: выделение абзацев</w:t>
            </w:r>
          </w:p>
        </w:tc>
      </w:tr>
      <w:tr w:rsidR="00277F52" w:rsidRPr="00277F52" w14:paraId="1468C7A9" w14:textId="77777777" w:rsidTr="00C90963">
        <w:tc>
          <w:tcPr>
            <w:tcW w:w="3256" w:type="dxa"/>
          </w:tcPr>
          <w:p w14:paraId="102445E0" w14:textId="77777777" w:rsidR="00277F52" w:rsidRPr="00277F52" w:rsidRDefault="00277F52" w:rsidP="00277F52">
            <w:pPr>
              <w:numPr>
                <w:ilvl w:val="0"/>
                <w:numId w:val="44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Грамотность. </w:t>
            </w:r>
          </w:p>
          <w:p w14:paraId="5A996F06" w14:textId="77777777" w:rsidR="00277F52" w:rsidRPr="00277F52" w:rsidRDefault="00277F52" w:rsidP="00277F52">
            <w:pPr>
              <w:suppressAutoHyphens/>
              <w:autoSpaceDN w:val="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4B45326A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орфографических и синтаксических ошибок, стилистических погрешностей; </w:t>
            </w:r>
          </w:p>
          <w:p w14:paraId="38ABE24D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опечаток, сокращений слов, кроме общепринятых; </w:t>
            </w:r>
          </w:p>
          <w:p w14:paraId="35157CFD" w14:textId="77777777" w:rsidR="00277F52" w:rsidRPr="00277F52" w:rsidRDefault="00277F52" w:rsidP="00277F52">
            <w:pPr>
              <w:numPr>
                <w:ilvl w:val="0"/>
                <w:numId w:val="43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277F52">
              <w:rPr>
                <w:rFonts w:ascii="Times New Roman" w:hAnsi="Times New Roman"/>
                <w:kern w:val="3"/>
                <w:sz w:val="24"/>
                <w:szCs w:val="24"/>
              </w:rPr>
              <w:t>литературный стиль</w:t>
            </w:r>
          </w:p>
        </w:tc>
      </w:tr>
    </w:tbl>
    <w:p w14:paraId="12C05864" w14:textId="77777777" w:rsidR="00277F52" w:rsidRPr="00277F52" w:rsidRDefault="00277F52" w:rsidP="00277F52">
      <w:pPr>
        <w:tabs>
          <w:tab w:val="left" w:pos="3980"/>
        </w:tabs>
        <w:suppressAutoHyphens/>
        <w:autoSpaceDN w:val="0"/>
        <w:spacing w:after="0" w:line="240" w:lineRule="auto"/>
        <w:ind w:left="142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14:paraId="780BBE6E" w14:textId="4155C8FB" w:rsidR="00277F52" w:rsidRPr="00277F52" w:rsidRDefault="00277F52" w:rsidP="00277F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77F52">
        <w:rPr>
          <w:rFonts w:ascii="Times New Roman" w:eastAsia="Calibri" w:hAnsi="Times New Roman" w:cs="Times New Roman"/>
          <w:i/>
          <w:sz w:val="28"/>
          <w:szCs w:val="28"/>
        </w:rPr>
        <w:t>Шкала оценки</w:t>
      </w:r>
    </w:p>
    <w:p w14:paraId="75957473" w14:textId="2E78F34B" w:rsidR="00277F52" w:rsidRPr="00277F52" w:rsidRDefault="00277F52" w:rsidP="00277F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77F5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урсовая</w:t>
      </w:r>
      <w:r w:rsidRPr="00277F52">
        <w:rPr>
          <w:rFonts w:ascii="Times New Roman" w:eastAsia="Calibri" w:hAnsi="Times New Roman" w:cs="Times New Roman"/>
          <w:sz w:val="28"/>
          <w:szCs w:val="28"/>
        </w:rPr>
        <w:t xml:space="preserve"> работа оценивается по 100-балльной шкале, баллы переводятся в оценки успеваемости следующим образом: </w:t>
      </w:r>
    </w:p>
    <w:p w14:paraId="01A14E9A" w14:textId="3D52AEB0" w:rsidR="00277F52" w:rsidRPr="00277F52" w:rsidRDefault="00277F52" w:rsidP="00277F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77F52">
        <w:rPr>
          <w:rFonts w:ascii="Times New Roman" w:eastAsia="Calibri" w:hAnsi="Times New Roman" w:cs="Times New Roman"/>
          <w:sz w:val="28"/>
          <w:szCs w:val="28"/>
        </w:rPr>
        <w:t xml:space="preserve">86 – 100 баллов – «отлично»; </w:t>
      </w:r>
    </w:p>
    <w:p w14:paraId="24510FF0" w14:textId="6BF50AC0" w:rsidR="00277F52" w:rsidRPr="00277F52" w:rsidRDefault="00277F52" w:rsidP="00277F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77F52">
        <w:rPr>
          <w:rFonts w:ascii="Times New Roman" w:eastAsia="Calibri" w:hAnsi="Times New Roman" w:cs="Times New Roman"/>
          <w:sz w:val="28"/>
          <w:szCs w:val="28"/>
        </w:rPr>
        <w:t xml:space="preserve">70 – 75 баллов – «хорошо»; </w:t>
      </w:r>
    </w:p>
    <w:p w14:paraId="54DD212F" w14:textId="3065057A" w:rsidR="00277F52" w:rsidRPr="00277F52" w:rsidRDefault="00277F52" w:rsidP="00277F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77F52">
        <w:rPr>
          <w:rFonts w:ascii="Times New Roman" w:eastAsia="Calibri" w:hAnsi="Times New Roman" w:cs="Times New Roman"/>
          <w:sz w:val="28"/>
          <w:szCs w:val="28"/>
        </w:rPr>
        <w:t xml:space="preserve">51 – 69 баллов – «удовлетворительно»; </w:t>
      </w:r>
    </w:p>
    <w:p w14:paraId="424EF9DA" w14:textId="30D2CA6E" w:rsidR="00277F52" w:rsidRPr="00277F52" w:rsidRDefault="00277F52" w:rsidP="00277F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77F52">
        <w:rPr>
          <w:rFonts w:ascii="Times New Roman" w:eastAsia="Calibri" w:hAnsi="Times New Roman" w:cs="Times New Roman"/>
          <w:sz w:val="28"/>
          <w:szCs w:val="28"/>
        </w:rPr>
        <w:t>менее 51 балла – «неудовлетворительно»</w:t>
      </w:r>
    </w:p>
    <w:p w14:paraId="5F0AAAAB" w14:textId="77777777" w:rsidR="00277F52" w:rsidRDefault="00277F52" w:rsidP="009A4BB1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5EDBDAE" w14:textId="0BD755FE" w:rsidR="00C476A2" w:rsidRDefault="00C476A2" w:rsidP="009A4BB1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284FFC38" w14:textId="77777777" w:rsidR="003638B2" w:rsidRPr="003638B2" w:rsidRDefault="003638B2" w:rsidP="009A4BB1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Оценка на экзамене осуществляется на основе принципов объективности, справедливости, всестороннего анализа уровня знаний обучающихся.</w:t>
      </w:r>
    </w:p>
    <w:p w14:paraId="1F8BC04B" w14:textId="77777777" w:rsidR="003638B2" w:rsidRPr="003638B2" w:rsidRDefault="003638B2" w:rsidP="009A4BB1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4F5CCFD1" w14:textId="77777777" w:rsidR="003638B2" w:rsidRPr="003638B2" w:rsidRDefault="003638B2" w:rsidP="009A4BB1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369D6536" w14:textId="77777777" w:rsidR="003638B2" w:rsidRPr="003638B2" w:rsidRDefault="003638B2" w:rsidP="009A4BB1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14:paraId="4F408BC1" w14:textId="77777777" w:rsidR="003638B2" w:rsidRPr="003638B2" w:rsidRDefault="003638B2" w:rsidP="009A4BB1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7A3E3B5C" w14:textId="77777777" w:rsidR="003638B2" w:rsidRPr="003638B2" w:rsidRDefault="003638B2" w:rsidP="009A4BB1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407826DE" w14:textId="77777777" w:rsidR="003638B2" w:rsidRPr="003638B2" w:rsidRDefault="003638B2" w:rsidP="009A4BB1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C77E298" w14:textId="77777777" w:rsidR="003638B2" w:rsidRPr="003638B2" w:rsidRDefault="003638B2" w:rsidP="009A4BB1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709" w:hanging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38B2">
        <w:rPr>
          <w:rFonts w:ascii="Times New Roman" w:eastAsia="TimesNewRomanPSMT" w:hAnsi="Times New Roman" w:cs="Times New Roman"/>
          <w:sz w:val="28"/>
          <w:szCs w:val="28"/>
        </w:rPr>
        <w:lastRenderedPageBreak/>
        <w:t>наличие пропусков семинарских и лекционных занятий по неуважительным причинам.</w:t>
      </w:r>
    </w:p>
    <w:p w14:paraId="7E3CDA26" w14:textId="77777777" w:rsidR="003638B2" w:rsidRPr="003638B2" w:rsidRDefault="003638B2" w:rsidP="003638B2">
      <w:pPr>
        <w:suppressAutoHyphens/>
        <w:spacing w:after="80" w:line="240" w:lineRule="auto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638B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Форма проведения экзамена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14:paraId="7F89EA73" w14:textId="051AFC95" w:rsidR="003638B2" w:rsidRPr="00064DDA" w:rsidRDefault="00287596" w:rsidP="003638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064DD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Критерии и шкал</w:t>
      </w:r>
      <w:r w:rsidR="00064DDA" w:rsidRPr="00064DD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</w:t>
      </w:r>
      <w:r w:rsidRPr="00064DD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оценки экзамена</w:t>
      </w:r>
      <w:r w:rsidR="003638B2" w:rsidRPr="00064DD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68F42759" w14:textId="77777777" w:rsidR="003638B2" w:rsidRPr="003638B2" w:rsidRDefault="003638B2" w:rsidP="009A4BB1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430"/>
      </w:tblGrid>
      <w:tr w:rsidR="003638B2" w:rsidRPr="003638B2" w14:paraId="177F5629" w14:textId="77777777" w:rsidTr="00084C3C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967EFC" w14:textId="77777777" w:rsidR="003638B2" w:rsidRPr="003638B2" w:rsidRDefault="003638B2" w:rsidP="003638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927AD7" w14:textId="77777777" w:rsidR="003638B2" w:rsidRPr="003638B2" w:rsidRDefault="003638B2" w:rsidP="003638B2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3638B2" w:rsidRPr="003638B2" w14:paraId="2B5B9A05" w14:textId="77777777" w:rsidTr="00084C3C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192463" w14:textId="77777777" w:rsidR="003638B2" w:rsidRPr="003638B2" w:rsidRDefault="003638B2" w:rsidP="0036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5, 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959400" w14:textId="7A951029" w:rsidR="003638B2" w:rsidRPr="003638B2" w:rsidRDefault="003638B2" w:rsidP="009A4BB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A4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</w:t>
            </w:r>
            <w:r w:rsidR="009A4BB1" w:rsidRPr="009A4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ованы необходимые практические </w:t>
            </w:r>
            <w:r w:rsidRPr="009A4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</w:t>
            </w: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 </w:t>
            </w:r>
          </w:p>
        </w:tc>
      </w:tr>
      <w:tr w:rsidR="003638B2" w:rsidRPr="003638B2" w14:paraId="46484E9C" w14:textId="77777777" w:rsidTr="00084C3C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30795F" w14:textId="77777777" w:rsidR="003638B2" w:rsidRPr="003638B2" w:rsidRDefault="003638B2" w:rsidP="0036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 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AD1D43" w14:textId="77777777" w:rsidR="003638B2" w:rsidRPr="003638B2" w:rsidRDefault="003638B2" w:rsidP="009A4BB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полностью, </w:t>
            </w:r>
            <w:proofErr w:type="gramStart"/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без пробелом</w:t>
            </w:r>
            <w:proofErr w:type="gramEnd"/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  не оценено максимальным числом баллов, некоторые виды заданий выполнены с ошибками.</w:t>
            </w:r>
          </w:p>
        </w:tc>
      </w:tr>
      <w:tr w:rsidR="003638B2" w:rsidRPr="003638B2" w14:paraId="603CB122" w14:textId="77777777" w:rsidTr="00084C3C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FC8426" w14:textId="77777777" w:rsidR="003638B2" w:rsidRPr="003638B2" w:rsidRDefault="003638B2" w:rsidP="0036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3, </w:t>
            </w:r>
          </w:p>
          <w:p w14:paraId="18668F9B" w14:textId="77777777" w:rsidR="003638B2" w:rsidRPr="003638B2" w:rsidRDefault="003638B2" w:rsidP="0036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9FF311" w14:textId="1B273066" w:rsidR="003638B2" w:rsidRPr="003638B2" w:rsidRDefault="003638B2" w:rsidP="009A4BB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частично, </w:t>
            </w:r>
            <w:r w:rsidR="009A4B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 этом пробелы</w:t>
            </w: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 </w:t>
            </w:r>
          </w:p>
        </w:tc>
      </w:tr>
      <w:tr w:rsidR="003638B2" w:rsidRPr="003638B2" w14:paraId="0A887043" w14:textId="77777777" w:rsidTr="00084C3C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645D04" w14:textId="77777777" w:rsidR="003638B2" w:rsidRPr="003638B2" w:rsidRDefault="003638B2" w:rsidP="0036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2, </w:t>
            </w:r>
          </w:p>
          <w:p w14:paraId="0C511901" w14:textId="77777777" w:rsidR="003638B2" w:rsidRPr="003638B2" w:rsidRDefault="003638B2" w:rsidP="0036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38F7D5" w14:textId="5FFBBBEC" w:rsidR="003638B2" w:rsidRPr="003638B2" w:rsidRDefault="003638B2" w:rsidP="009A4BB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не освоено, необходимые практические </w:t>
            </w:r>
            <w:r w:rsidR="009A4B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умения и </w:t>
            </w: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навыки не сформированы, выполненные учебные задания содержат грубые ошибки, дополнительная самостоятельная  работа над материалом дисциплины не прив</w:t>
            </w:r>
            <w:r w:rsidR="009A4B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ела</w:t>
            </w:r>
            <w:r w:rsidRPr="003638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 существенному повышению качества выполнения учебных з</w:t>
            </w:r>
            <w:r w:rsidR="009A4B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аданий</w:t>
            </w:r>
          </w:p>
        </w:tc>
      </w:tr>
    </w:tbl>
    <w:p w14:paraId="2F477190" w14:textId="77777777" w:rsidR="003638B2" w:rsidRPr="003638B2" w:rsidRDefault="003638B2" w:rsidP="003638B2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8B2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66A21E8B" w:rsidR="009F525A" w:rsidRDefault="003638B2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9F5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0" w:type="dxa"/>
          </w:tcPr>
          <w:p w14:paraId="1BA3B19E" w14:textId="77777777" w:rsidR="009F525A" w:rsidRPr="002B06F0" w:rsidRDefault="009F525A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93B4C98" w14:textId="0D9DF910" w:rsidR="009F525A" w:rsidRPr="0033058A" w:rsidRDefault="003638B2" w:rsidP="0033058A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58A">
              <w:rPr>
                <w:rFonts w:ascii="Times New Roman" w:hAnsi="Times New Roman" w:cs="Times New Roman"/>
                <w:sz w:val="24"/>
                <w:szCs w:val="24"/>
              </w:rPr>
              <w:t>психологические аспекты проведения следственных и иных процессуальных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DEB1CFD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8CF11AD" w14:textId="52E1A67E" w:rsidR="009F525A" w:rsidRPr="0033058A" w:rsidRDefault="003638B2" w:rsidP="0033058A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58A">
              <w:rPr>
                <w:rFonts w:ascii="Times New Roman" w:hAnsi="Times New Roman" w:cs="Times New Roman"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317EB13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3A3EF225" w:rsidR="009F525A" w:rsidRPr="0033058A" w:rsidRDefault="003638B2" w:rsidP="0033058A">
            <w:pPr>
              <w:tabs>
                <w:tab w:val="left" w:pos="283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058A">
              <w:rPr>
                <w:rFonts w:ascii="Times New Roman" w:hAnsi="Times New Roman" w:cs="Times New Roman"/>
                <w:sz w:val="24"/>
                <w:szCs w:val="24"/>
              </w:rPr>
              <w:t>навыками получение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15"/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D711E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D77B9" w14:textId="77777777" w:rsidR="006A7614" w:rsidRDefault="006A7614" w:rsidP="00D95CB3">
      <w:pPr>
        <w:spacing w:after="0" w:line="240" w:lineRule="auto"/>
      </w:pPr>
      <w:r>
        <w:separator/>
      </w:r>
    </w:p>
  </w:endnote>
  <w:endnote w:type="continuationSeparator" w:id="0">
    <w:p w14:paraId="3BE8D47A" w14:textId="77777777" w:rsidR="006A7614" w:rsidRDefault="006A7614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E5DE1" w14:textId="77777777" w:rsidR="006A7614" w:rsidRDefault="006A7614" w:rsidP="00D95CB3">
      <w:pPr>
        <w:spacing w:after="0" w:line="240" w:lineRule="auto"/>
      </w:pPr>
      <w:r>
        <w:separator/>
      </w:r>
    </w:p>
  </w:footnote>
  <w:footnote w:type="continuationSeparator" w:id="0">
    <w:p w14:paraId="5645D49D" w14:textId="77777777" w:rsidR="006A7614" w:rsidRDefault="006A7614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5B5EB631" w:rsidR="001B5E2A" w:rsidRPr="00D95CB3" w:rsidRDefault="001B5E2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5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D8613B" w14:textId="77777777" w:rsidR="001B5E2A" w:rsidRDefault="001B5E2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6913C35A" w:rsidR="001B5E2A" w:rsidRDefault="001B5E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5F0">
          <w:rPr>
            <w:noProof/>
          </w:rPr>
          <w:t>6</w:t>
        </w:r>
        <w:r>
          <w:fldChar w:fldCharType="end"/>
        </w:r>
      </w:p>
    </w:sdtContent>
  </w:sdt>
  <w:p w14:paraId="6B06D120" w14:textId="77777777" w:rsidR="001B5E2A" w:rsidRDefault="001B5E2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6034E40"/>
    <w:multiLevelType w:val="hybridMultilevel"/>
    <w:tmpl w:val="849841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C0586"/>
    <w:multiLevelType w:val="hybridMultilevel"/>
    <w:tmpl w:val="224E5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90800"/>
    <w:multiLevelType w:val="hybridMultilevel"/>
    <w:tmpl w:val="3E7433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9E6279"/>
    <w:multiLevelType w:val="hybridMultilevel"/>
    <w:tmpl w:val="1034FE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830C7"/>
    <w:multiLevelType w:val="hybridMultilevel"/>
    <w:tmpl w:val="FD1A5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95EB8"/>
    <w:multiLevelType w:val="hybridMultilevel"/>
    <w:tmpl w:val="E85A6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B112D"/>
    <w:multiLevelType w:val="hybridMultilevel"/>
    <w:tmpl w:val="54326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22F65"/>
    <w:multiLevelType w:val="hybridMultilevel"/>
    <w:tmpl w:val="C2F81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67695"/>
    <w:multiLevelType w:val="hybridMultilevel"/>
    <w:tmpl w:val="17C41C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033FE"/>
    <w:multiLevelType w:val="hybridMultilevel"/>
    <w:tmpl w:val="FF30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35181"/>
    <w:multiLevelType w:val="hybridMultilevel"/>
    <w:tmpl w:val="0E8C7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D74D3"/>
    <w:multiLevelType w:val="hybridMultilevel"/>
    <w:tmpl w:val="AA52965A"/>
    <w:lvl w:ilvl="0" w:tplc="8C88C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A11CB"/>
    <w:multiLevelType w:val="hybridMultilevel"/>
    <w:tmpl w:val="A59E4D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D5D1F"/>
    <w:multiLevelType w:val="hybridMultilevel"/>
    <w:tmpl w:val="4E244E54"/>
    <w:lvl w:ilvl="0" w:tplc="840646A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90725"/>
    <w:multiLevelType w:val="hybridMultilevel"/>
    <w:tmpl w:val="7F9A94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80DE3"/>
    <w:multiLevelType w:val="hybridMultilevel"/>
    <w:tmpl w:val="D83E4D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C46F6"/>
    <w:multiLevelType w:val="hybridMultilevel"/>
    <w:tmpl w:val="0F0C99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C0B28"/>
    <w:multiLevelType w:val="hybridMultilevel"/>
    <w:tmpl w:val="6F72E2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F0A"/>
    <w:multiLevelType w:val="hybridMultilevel"/>
    <w:tmpl w:val="2422A4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1B5689"/>
    <w:multiLevelType w:val="hybridMultilevel"/>
    <w:tmpl w:val="158E4C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46B6C"/>
    <w:multiLevelType w:val="hybridMultilevel"/>
    <w:tmpl w:val="B7361C4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D06EF2"/>
    <w:multiLevelType w:val="hybridMultilevel"/>
    <w:tmpl w:val="FED00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763BE"/>
    <w:multiLevelType w:val="hybridMultilevel"/>
    <w:tmpl w:val="7C345F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B3C19"/>
    <w:multiLevelType w:val="hybridMultilevel"/>
    <w:tmpl w:val="14FA1E32"/>
    <w:lvl w:ilvl="0" w:tplc="EA14C1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5316F"/>
    <w:multiLevelType w:val="hybridMultilevel"/>
    <w:tmpl w:val="60122328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C1478"/>
    <w:multiLevelType w:val="hybridMultilevel"/>
    <w:tmpl w:val="D64CAFC8"/>
    <w:lvl w:ilvl="0" w:tplc="865E6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E6D412C"/>
    <w:multiLevelType w:val="hybridMultilevel"/>
    <w:tmpl w:val="D76CE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349E5"/>
    <w:multiLevelType w:val="hybridMultilevel"/>
    <w:tmpl w:val="2BBAD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E5CD9"/>
    <w:multiLevelType w:val="multilevel"/>
    <w:tmpl w:val="99BE892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21FB1"/>
    <w:multiLevelType w:val="hybridMultilevel"/>
    <w:tmpl w:val="FBAEC58A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5081F"/>
    <w:multiLevelType w:val="hybridMultilevel"/>
    <w:tmpl w:val="87065F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04983"/>
    <w:multiLevelType w:val="hybridMultilevel"/>
    <w:tmpl w:val="E81040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92513"/>
    <w:multiLevelType w:val="hybridMultilevel"/>
    <w:tmpl w:val="F4589A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D63F2"/>
    <w:multiLevelType w:val="hybridMultilevel"/>
    <w:tmpl w:val="0C5EC780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DF360A"/>
    <w:multiLevelType w:val="hybridMultilevel"/>
    <w:tmpl w:val="A5B23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9"/>
  </w:num>
  <w:num w:numId="3">
    <w:abstractNumId w:val="40"/>
  </w:num>
  <w:num w:numId="4">
    <w:abstractNumId w:val="48"/>
  </w:num>
  <w:num w:numId="5">
    <w:abstractNumId w:val="37"/>
  </w:num>
  <w:num w:numId="6">
    <w:abstractNumId w:val="17"/>
  </w:num>
  <w:num w:numId="7">
    <w:abstractNumId w:val="27"/>
  </w:num>
  <w:num w:numId="8">
    <w:abstractNumId w:val="41"/>
  </w:num>
  <w:num w:numId="9">
    <w:abstractNumId w:val="15"/>
  </w:num>
  <w:num w:numId="10">
    <w:abstractNumId w:val="23"/>
  </w:num>
  <w:num w:numId="11">
    <w:abstractNumId w:val="14"/>
  </w:num>
  <w:num w:numId="12">
    <w:abstractNumId w:val="46"/>
  </w:num>
  <w:num w:numId="13">
    <w:abstractNumId w:val="42"/>
  </w:num>
  <w:num w:numId="14">
    <w:abstractNumId w:val="6"/>
  </w:num>
  <w:num w:numId="15">
    <w:abstractNumId w:val="25"/>
  </w:num>
  <w:num w:numId="16">
    <w:abstractNumId w:val="24"/>
  </w:num>
  <w:num w:numId="17">
    <w:abstractNumId w:val="12"/>
  </w:num>
  <w:num w:numId="18">
    <w:abstractNumId w:val="28"/>
  </w:num>
  <w:num w:numId="19">
    <w:abstractNumId w:val="20"/>
  </w:num>
  <w:num w:numId="20">
    <w:abstractNumId w:val="11"/>
  </w:num>
  <w:num w:numId="21">
    <w:abstractNumId w:val="4"/>
  </w:num>
  <w:num w:numId="22">
    <w:abstractNumId w:val="22"/>
  </w:num>
  <w:num w:numId="23">
    <w:abstractNumId w:val="44"/>
  </w:num>
  <w:num w:numId="24">
    <w:abstractNumId w:val="35"/>
  </w:num>
  <w:num w:numId="25">
    <w:abstractNumId w:val="8"/>
  </w:num>
  <w:num w:numId="26">
    <w:abstractNumId w:val="21"/>
  </w:num>
  <w:num w:numId="27">
    <w:abstractNumId w:val="34"/>
  </w:num>
  <w:num w:numId="28">
    <w:abstractNumId w:val="18"/>
  </w:num>
  <w:num w:numId="29">
    <w:abstractNumId w:val="10"/>
  </w:num>
  <w:num w:numId="30">
    <w:abstractNumId w:val="47"/>
  </w:num>
  <w:num w:numId="31">
    <w:abstractNumId w:val="43"/>
  </w:num>
  <w:num w:numId="32">
    <w:abstractNumId w:val="7"/>
  </w:num>
  <w:num w:numId="33">
    <w:abstractNumId w:val="31"/>
  </w:num>
  <w:num w:numId="34">
    <w:abstractNumId w:val="16"/>
  </w:num>
  <w:num w:numId="35">
    <w:abstractNumId w:val="9"/>
  </w:num>
  <w:num w:numId="36">
    <w:abstractNumId w:val="26"/>
  </w:num>
  <w:num w:numId="37">
    <w:abstractNumId w:val="19"/>
  </w:num>
  <w:num w:numId="38">
    <w:abstractNumId w:val="30"/>
  </w:num>
  <w:num w:numId="39">
    <w:abstractNumId w:val="5"/>
  </w:num>
  <w:num w:numId="40">
    <w:abstractNumId w:val="33"/>
  </w:num>
  <w:num w:numId="41">
    <w:abstractNumId w:val="32"/>
  </w:num>
  <w:num w:numId="42">
    <w:abstractNumId w:val="38"/>
  </w:num>
  <w:num w:numId="43">
    <w:abstractNumId w:val="45"/>
  </w:num>
  <w:num w:numId="44">
    <w:abstractNumId w:val="13"/>
  </w:num>
  <w:num w:numId="45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46F8A"/>
    <w:rsid w:val="0005710B"/>
    <w:rsid w:val="00064DDA"/>
    <w:rsid w:val="00083AC3"/>
    <w:rsid w:val="00084C3C"/>
    <w:rsid w:val="00087773"/>
    <w:rsid w:val="000A4898"/>
    <w:rsid w:val="000B1A23"/>
    <w:rsid w:val="000B4ECD"/>
    <w:rsid w:val="000D1FAB"/>
    <w:rsid w:val="000D2AC7"/>
    <w:rsid w:val="000E195F"/>
    <w:rsid w:val="000E6EE0"/>
    <w:rsid w:val="000F42F5"/>
    <w:rsid w:val="00106E96"/>
    <w:rsid w:val="00113B68"/>
    <w:rsid w:val="00116250"/>
    <w:rsid w:val="00122330"/>
    <w:rsid w:val="001305D7"/>
    <w:rsid w:val="00135591"/>
    <w:rsid w:val="001431EF"/>
    <w:rsid w:val="00143810"/>
    <w:rsid w:val="00146A8C"/>
    <w:rsid w:val="0015459F"/>
    <w:rsid w:val="00156575"/>
    <w:rsid w:val="001654FD"/>
    <w:rsid w:val="0017024F"/>
    <w:rsid w:val="00176B4F"/>
    <w:rsid w:val="00177AB9"/>
    <w:rsid w:val="00180C7B"/>
    <w:rsid w:val="001901D4"/>
    <w:rsid w:val="00191FF7"/>
    <w:rsid w:val="001975AA"/>
    <w:rsid w:val="001B5E2A"/>
    <w:rsid w:val="001C099A"/>
    <w:rsid w:val="001C2103"/>
    <w:rsid w:val="001D4487"/>
    <w:rsid w:val="001D5C20"/>
    <w:rsid w:val="00202E02"/>
    <w:rsid w:val="00227A6C"/>
    <w:rsid w:val="002545D3"/>
    <w:rsid w:val="0026239A"/>
    <w:rsid w:val="00265168"/>
    <w:rsid w:val="00277F52"/>
    <w:rsid w:val="00282D56"/>
    <w:rsid w:val="0028548A"/>
    <w:rsid w:val="00287596"/>
    <w:rsid w:val="002A3D4A"/>
    <w:rsid w:val="002A58B0"/>
    <w:rsid w:val="002A6E2C"/>
    <w:rsid w:val="002B06F0"/>
    <w:rsid w:val="002B3B30"/>
    <w:rsid w:val="002B515C"/>
    <w:rsid w:val="002C3279"/>
    <w:rsid w:val="002C494C"/>
    <w:rsid w:val="002D4D3B"/>
    <w:rsid w:val="002F4EDA"/>
    <w:rsid w:val="00321BF6"/>
    <w:rsid w:val="00321DA8"/>
    <w:rsid w:val="0032216F"/>
    <w:rsid w:val="0033058A"/>
    <w:rsid w:val="00346899"/>
    <w:rsid w:val="00347E87"/>
    <w:rsid w:val="003638B2"/>
    <w:rsid w:val="00363D46"/>
    <w:rsid w:val="00380FE0"/>
    <w:rsid w:val="003A2925"/>
    <w:rsid w:val="003B02AF"/>
    <w:rsid w:val="003B0E21"/>
    <w:rsid w:val="003B62F7"/>
    <w:rsid w:val="003C3230"/>
    <w:rsid w:val="003D6860"/>
    <w:rsid w:val="003F7E60"/>
    <w:rsid w:val="004005B5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92B1F"/>
    <w:rsid w:val="00492EE4"/>
    <w:rsid w:val="004A5C7D"/>
    <w:rsid w:val="004B0151"/>
    <w:rsid w:val="004B593E"/>
    <w:rsid w:val="004C0AD3"/>
    <w:rsid w:val="004C2E3F"/>
    <w:rsid w:val="004D48CB"/>
    <w:rsid w:val="004D5360"/>
    <w:rsid w:val="004F3F0F"/>
    <w:rsid w:val="004F4A1C"/>
    <w:rsid w:val="00501FF4"/>
    <w:rsid w:val="005119BD"/>
    <w:rsid w:val="0051264E"/>
    <w:rsid w:val="0051363A"/>
    <w:rsid w:val="0051458D"/>
    <w:rsid w:val="0052293C"/>
    <w:rsid w:val="00536283"/>
    <w:rsid w:val="00541D6E"/>
    <w:rsid w:val="00544EC9"/>
    <w:rsid w:val="0058426C"/>
    <w:rsid w:val="00592726"/>
    <w:rsid w:val="005B065D"/>
    <w:rsid w:val="005B1638"/>
    <w:rsid w:val="005B3236"/>
    <w:rsid w:val="005C1969"/>
    <w:rsid w:val="005C330C"/>
    <w:rsid w:val="005C4FAD"/>
    <w:rsid w:val="005F1BFC"/>
    <w:rsid w:val="005F614C"/>
    <w:rsid w:val="006078D2"/>
    <w:rsid w:val="00613C6B"/>
    <w:rsid w:val="00615AB1"/>
    <w:rsid w:val="00616056"/>
    <w:rsid w:val="00643A99"/>
    <w:rsid w:val="00651B05"/>
    <w:rsid w:val="00672062"/>
    <w:rsid w:val="00674AAF"/>
    <w:rsid w:val="0068469E"/>
    <w:rsid w:val="00693EC2"/>
    <w:rsid w:val="00697917"/>
    <w:rsid w:val="006A6B7C"/>
    <w:rsid w:val="006A7614"/>
    <w:rsid w:val="006B37D5"/>
    <w:rsid w:val="006E26AA"/>
    <w:rsid w:val="006E4634"/>
    <w:rsid w:val="006F5770"/>
    <w:rsid w:val="00701183"/>
    <w:rsid w:val="00704DCA"/>
    <w:rsid w:val="00716D05"/>
    <w:rsid w:val="00721F39"/>
    <w:rsid w:val="00724ACA"/>
    <w:rsid w:val="007423BD"/>
    <w:rsid w:val="007435F0"/>
    <w:rsid w:val="00754534"/>
    <w:rsid w:val="007665E9"/>
    <w:rsid w:val="007747A7"/>
    <w:rsid w:val="00775A2B"/>
    <w:rsid w:val="00786934"/>
    <w:rsid w:val="007A7387"/>
    <w:rsid w:val="007B61F5"/>
    <w:rsid w:val="007C5B9F"/>
    <w:rsid w:val="007D21CC"/>
    <w:rsid w:val="007D32D2"/>
    <w:rsid w:val="007D6797"/>
    <w:rsid w:val="007E261A"/>
    <w:rsid w:val="007E4190"/>
    <w:rsid w:val="00800E10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869FE"/>
    <w:rsid w:val="00891C05"/>
    <w:rsid w:val="008A0708"/>
    <w:rsid w:val="008B32AB"/>
    <w:rsid w:val="008B3667"/>
    <w:rsid w:val="008B6235"/>
    <w:rsid w:val="008C7EBC"/>
    <w:rsid w:val="008D2188"/>
    <w:rsid w:val="008F0DAE"/>
    <w:rsid w:val="008F1F65"/>
    <w:rsid w:val="008F6492"/>
    <w:rsid w:val="009105BD"/>
    <w:rsid w:val="009120C2"/>
    <w:rsid w:val="00914BDF"/>
    <w:rsid w:val="00930DD3"/>
    <w:rsid w:val="00946C78"/>
    <w:rsid w:val="00954CDA"/>
    <w:rsid w:val="009661C2"/>
    <w:rsid w:val="0098010E"/>
    <w:rsid w:val="00982610"/>
    <w:rsid w:val="0098668C"/>
    <w:rsid w:val="009939A4"/>
    <w:rsid w:val="009A4BB1"/>
    <w:rsid w:val="009A6E2E"/>
    <w:rsid w:val="009C080F"/>
    <w:rsid w:val="009C1DC7"/>
    <w:rsid w:val="009D0B4A"/>
    <w:rsid w:val="009E1957"/>
    <w:rsid w:val="009F2602"/>
    <w:rsid w:val="009F525A"/>
    <w:rsid w:val="00A03ACA"/>
    <w:rsid w:val="00A1019E"/>
    <w:rsid w:val="00A16DCF"/>
    <w:rsid w:val="00A24356"/>
    <w:rsid w:val="00A26325"/>
    <w:rsid w:val="00A36BF3"/>
    <w:rsid w:val="00A3703E"/>
    <w:rsid w:val="00A411F4"/>
    <w:rsid w:val="00A4788F"/>
    <w:rsid w:val="00A63A74"/>
    <w:rsid w:val="00A662B2"/>
    <w:rsid w:val="00A67601"/>
    <w:rsid w:val="00A75752"/>
    <w:rsid w:val="00A761D0"/>
    <w:rsid w:val="00A76F12"/>
    <w:rsid w:val="00A84C1F"/>
    <w:rsid w:val="00AB5E32"/>
    <w:rsid w:val="00AE7CB4"/>
    <w:rsid w:val="00AF7A25"/>
    <w:rsid w:val="00B048F1"/>
    <w:rsid w:val="00B05C13"/>
    <w:rsid w:val="00B072BA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67B"/>
    <w:rsid w:val="00B66E36"/>
    <w:rsid w:val="00B74ADD"/>
    <w:rsid w:val="00B931DA"/>
    <w:rsid w:val="00B96624"/>
    <w:rsid w:val="00BA1798"/>
    <w:rsid w:val="00BA5325"/>
    <w:rsid w:val="00BB042A"/>
    <w:rsid w:val="00BE1464"/>
    <w:rsid w:val="00BE2BF8"/>
    <w:rsid w:val="00C057F4"/>
    <w:rsid w:val="00C0717C"/>
    <w:rsid w:val="00C10331"/>
    <w:rsid w:val="00C15953"/>
    <w:rsid w:val="00C20218"/>
    <w:rsid w:val="00C45071"/>
    <w:rsid w:val="00C476A2"/>
    <w:rsid w:val="00C50046"/>
    <w:rsid w:val="00C52F50"/>
    <w:rsid w:val="00C6622E"/>
    <w:rsid w:val="00C714E9"/>
    <w:rsid w:val="00C723C3"/>
    <w:rsid w:val="00C76F40"/>
    <w:rsid w:val="00C83767"/>
    <w:rsid w:val="00C867D1"/>
    <w:rsid w:val="00C91ADE"/>
    <w:rsid w:val="00CA1241"/>
    <w:rsid w:val="00CA1AE1"/>
    <w:rsid w:val="00CA2E30"/>
    <w:rsid w:val="00CB6EDD"/>
    <w:rsid w:val="00CC2365"/>
    <w:rsid w:val="00CC76CC"/>
    <w:rsid w:val="00CE4AD8"/>
    <w:rsid w:val="00CE5446"/>
    <w:rsid w:val="00CE5E53"/>
    <w:rsid w:val="00CE7731"/>
    <w:rsid w:val="00CF20EA"/>
    <w:rsid w:val="00CF3A6A"/>
    <w:rsid w:val="00CF7BBC"/>
    <w:rsid w:val="00D02E16"/>
    <w:rsid w:val="00D119BB"/>
    <w:rsid w:val="00D14AA7"/>
    <w:rsid w:val="00D203A3"/>
    <w:rsid w:val="00D2540E"/>
    <w:rsid w:val="00D66A7E"/>
    <w:rsid w:val="00D711EF"/>
    <w:rsid w:val="00D7237C"/>
    <w:rsid w:val="00D745A9"/>
    <w:rsid w:val="00D74A75"/>
    <w:rsid w:val="00D80DCC"/>
    <w:rsid w:val="00D8192A"/>
    <w:rsid w:val="00D86B8E"/>
    <w:rsid w:val="00D87D0F"/>
    <w:rsid w:val="00D959F9"/>
    <w:rsid w:val="00D95CB3"/>
    <w:rsid w:val="00DA0168"/>
    <w:rsid w:val="00DA084D"/>
    <w:rsid w:val="00DA1B4D"/>
    <w:rsid w:val="00DA4400"/>
    <w:rsid w:val="00DA520B"/>
    <w:rsid w:val="00DB42D6"/>
    <w:rsid w:val="00DB6783"/>
    <w:rsid w:val="00DC3679"/>
    <w:rsid w:val="00DC597B"/>
    <w:rsid w:val="00DD0CCC"/>
    <w:rsid w:val="00DD34EF"/>
    <w:rsid w:val="00DD4DED"/>
    <w:rsid w:val="00DD7221"/>
    <w:rsid w:val="00DE07F3"/>
    <w:rsid w:val="00DF4FAB"/>
    <w:rsid w:val="00E0131B"/>
    <w:rsid w:val="00E035A2"/>
    <w:rsid w:val="00E04CEB"/>
    <w:rsid w:val="00E15E9E"/>
    <w:rsid w:val="00E24DA8"/>
    <w:rsid w:val="00E35894"/>
    <w:rsid w:val="00E55F11"/>
    <w:rsid w:val="00E6371E"/>
    <w:rsid w:val="00E65C33"/>
    <w:rsid w:val="00E74676"/>
    <w:rsid w:val="00E75D5F"/>
    <w:rsid w:val="00E83FA0"/>
    <w:rsid w:val="00E8763A"/>
    <w:rsid w:val="00EA1D5E"/>
    <w:rsid w:val="00EC0347"/>
    <w:rsid w:val="00EC5534"/>
    <w:rsid w:val="00EC5FFF"/>
    <w:rsid w:val="00ED4B7E"/>
    <w:rsid w:val="00ED6F2D"/>
    <w:rsid w:val="00EE1932"/>
    <w:rsid w:val="00EF01D0"/>
    <w:rsid w:val="00F00945"/>
    <w:rsid w:val="00F0490B"/>
    <w:rsid w:val="00F12CB7"/>
    <w:rsid w:val="00F21358"/>
    <w:rsid w:val="00F21F2E"/>
    <w:rsid w:val="00F21FDC"/>
    <w:rsid w:val="00F3261D"/>
    <w:rsid w:val="00F4318B"/>
    <w:rsid w:val="00F45BFC"/>
    <w:rsid w:val="00F467D9"/>
    <w:rsid w:val="00F54DEB"/>
    <w:rsid w:val="00F8639E"/>
    <w:rsid w:val="00F86C38"/>
    <w:rsid w:val="00F93128"/>
    <w:rsid w:val="00F94ABD"/>
    <w:rsid w:val="00FB15FD"/>
    <w:rsid w:val="00FB3FCA"/>
    <w:rsid w:val="00FD68D8"/>
    <w:rsid w:val="00FE41B1"/>
    <w:rsid w:val="00FF4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uiPriority w:val="99"/>
    <w:rsid w:val="00A75752"/>
    <w:pPr>
      <w:widowControl w:val="0"/>
      <w:spacing w:after="0" w:line="44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5">
    <w:basedOn w:val="a"/>
    <w:next w:val="ac"/>
    <w:uiPriority w:val="99"/>
    <w:unhideWhenUsed/>
    <w:rsid w:val="00DA0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uiPriority w:val="22"/>
    <w:qFormat/>
    <w:rsid w:val="00321DA8"/>
    <w:rPr>
      <w:b/>
      <w:bCs/>
    </w:rPr>
  </w:style>
  <w:style w:type="table" w:customStyle="1" w:styleId="7">
    <w:name w:val="Сетка таблицы7"/>
    <w:basedOn w:val="a1"/>
    <w:next w:val="a5"/>
    <w:uiPriority w:val="59"/>
    <w:rsid w:val="00277F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636C-95AE-4E88-BA0A-ABC167733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21</Pages>
  <Words>4795</Words>
  <Characters>27335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29</cp:revision>
  <cp:lastPrinted>2024-03-18T08:35:00Z</cp:lastPrinted>
  <dcterms:created xsi:type="dcterms:W3CDTF">2024-02-07T14:48:00Z</dcterms:created>
  <dcterms:modified xsi:type="dcterms:W3CDTF">2024-03-18T08:41:00Z</dcterms:modified>
</cp:coreProperties>
</file>